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C3" w:rsidRPr="00047551" w:rsidRDefault="00216AC3" w:rsidP="00216AC3">
      <w:pPr>
        <w:jc w:val="center"/>
        <w:rPr>
          <w:b/>
          <w:caps/>
        </w:rPr>
      </w:pPr>
    </w:p>
    <w:p w:rsidR="00216AC3" w:rsidRPr="00047551" w:rsidRDefault="002753CF" w:rsidP="00216AC3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16.8pt;margin-top:2.4pt;width:504.35pt;height:88.7pt;z-index:251657728;mso-wrap-distance-left:9.05pt;mso-wrap-distance-right:9.05pt" fillcolor="#66f" stroked="f">
            <v:fill color2="#cc3"/>
            <v:textbox style="mso-next-textbox:#_x0000_s1035" inset="0,0,0,0">
              <w:txbxContent>
                <w:p w:rsidR="007B45E6" w:rsidRDefault="007B45E6" w:rsidP="00216AC3">
                  <w:pPr>
                    <w:ind w:left="1418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 </w:t>
                  </w:r>
                </w:p>
                <w:p w:rsidR="007B45E6" w:rsidRDefault="007B45E6" w:rsidP="00216AC3">
                  <w:pPr>
                    <w:ind w:left="1418" w:right="157"/>
                    <w:jc w:val="center"/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</w:pPr>
                  <w:r>
                    <w:rPr>
                      <w:rFonts w:ascii="Bookman Old Style" w:hAnsi="Bookman Old Style" w:cs="Bookman Old Style"/>
                      <w:b/>
                      <w:bCs/>
                      <w:color w:val="FFFFFF"/>
                    </w:rPr>
                    <w:t xml:space="preserve"> Главное управление образования и науки Алтайского края</w:t>
                  </w:r>
                </w:p>
                <w:p w:rsidR="007B45E6" w:rsidRPr="000A15B6" w:rsidRDefault="007B45E6" w:rsidP="00216AC3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краевое государственное бюджетное профессиональное образовательное</w:t>
                  </w:r>
                </w:p>
                <w:p w:rsidR="007B45E6" w:rsidRPr="000A15B6" w:rsidRDefault="007B45E6" w:rsidP="00216AC3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</w:rPr>
                    <w:t>учреждение</w:t>
                  </w:r>
                </w:p>
                <w:p w:rsidR="007B45E6" w:rsidRPr="000A15B6" w:rsidRDefault="007B45E6" w:rsidP="00216AC3">
                  <w:pPr>
                    <w:pStyle w:val="af0"/>
                    <w:ind w:left="1843" w:right="157"/>
                    <w:jc w:val="center"/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</w:pPr>
                  <w:r w:rsidRPr="000A15B6">
                    <w:rPr>
                      <w:rFonts w:ascii="Bookman Old Style" w:hAnsi="Bookman Old Style" w:cs="Bookman Old Style"/>
                      <w:b/>
                      <w:smallCaps/>
                      <w:color w:val="FFFFFF"/>
                      <w:sz w:val="32"/>
                      <w:szCs w:val="32"/>
                    </w:rPr>
                    <w:t>«Троицкий агротехнический техникум»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36" type="#_x0000_t75" alt="Описание: лого татт синий" style="position:absolute;left:0;text-align:left;margin-left:-35.85pt;margin-top:-.2pt;width:72.75pt;height:91.65pt;z-index:251658752;visibility:visible">
            <v:imagedata r:id="rId7" o:title=" лого татт синий" blacklevel="9830f"/>
          </v:shape>
        </w:pict>
      </w:r>
    </w:p>
    <w:p w:rsidR="00216AC3" w:rsidRPr="00047551" w:rsidRDefault="00216AC3" w:rsidP="00216AC3"/>
    <w:p w:rsidR="00216AC3" w:rsidRPr="00047551" w:rsidRDefault="00216AC3" w:rsidP="00216AC3"/>
    <w:p w:rsidR="00216AC3" w:rsidRPr="00047551" w:rsidRDefault="00216AC3" w:rsidP="00216AC3">
      <w:pPr>
        <w:pStyle w:val="1"/>
        <w:spacing w:before="720"/>
        <w:ind w:hanging="425"/>
        <w:rPr>
          <w:rFonts w:ascii="Times New Roman" w:eastAsia="Calibri" w:hAnsi="Times New Roman"/>
          <w:b w:val="0"/>
          <w:color w:val="auto"/>
          <w:spacing w:val="60"/>
          <w:sz w:val="72"/>
          <w:szCs w:val="72"/>
          <w:lang w:eastAsia="en-US"/>
        </w:rPr>
      </w:pPr>
      <w:r w:rsidRPr="00047551">
        <w:rPr>
          <w:rFonts w:ascii="Times New Roman" w:eastAsia="Calibri" w:hAnsi="Times New Roman"/>
          <w:b w:val="0"/>
          <w:color w:val="auto"/>
          <w:spacing w:val="60"/>
          <w:sz w:val="72"/>
          <w:szCs w:val="72"/>
          <w:lang w:eastAsia="en-US"/>
        </w:rPr>
        <w:t xml:space="preserve">                   </w:t>
      </w:r>
    </w:p>
    <w:p w:rsidR="00216AC3" w:rsidRPr="00047551" w:rsidRDefault="00216AC3" w:rsidP="00216AC3">
      <w:pPr>
        <w:pStyle w:val="1"/>
        <w:spacing w:before="0"/>
        <w:jc w:val="center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047551">
        <w:rPr>
          <w:rFonts w:ascii="Times New Roman" w:eastAsia="Calibri" w:hAnsi="Times New Roman"/>
          <w:color w:val="auto"/>
          <w:spacing w:val="60"/>
          <w:sz w:val="24"/>
          <w:szCs w:val="24"/>
          <w:lang w:eastAsia="en-US"/>
        </w:rPr>
        <w:t>(КГБПОУ «ТАТТ»)</w:t>
      </w:r>
    </w:p>
    <w:p w:rsidR="00216AC3" w:rsidRPr="00047551" w:rsidRDefault="00216AC3" w:rsidP="00216AC3">
      <w:pPr>
        <w:jc w:val="center"/>
        <w:rPr>
          <w:b/>
          <w:sz w:val="40"/>
          <w:szCs w:val="40"/>
        </w:rPr>
      </w:pPr>
    </w:p>
    <w:p w:rsidR="00216AC3" w:rsidRPr="00047551" w:rsidRDefault="00216AC3" w:rsidP="00216AC3">
      <w:pPr>
        <w:jc w:val="center"/>
        <w:rPr>
          <w:b/>
          <w:sz w:val="40"/>
          <w:szCs w:val="40"/>
        </w:rPr>
      </w:pPr>
    </w:p>
    <w:p w:rsidR="00216AC3" w:rsidRPr="00047551" w:rsidRDefault="00216AC3" w:rsidP="00216AC3">
      <w:pPr>
        <w:jc w:val="center"/>
        <w:rPr>
          <w:b/>
          <w:caps/>
          <w:sz w:val="40"/>
          <w:szCs w:val="40"/>
        </w:rPr>
      </w:pPr>
    </w:p>
    <w:p w:rsidR="00216AC3" w:rsidRPr="00047551" w:rsidRDefault="00216AC3" w:rsidP="00216AC3">
      <w:pPr>
        <w:jc w:val="center"/>
        <w:rPr>
          <w:b/>
          <w:sz w:val="52"/>
          <w:szCs w:val="52"/>
        </w:rPr>
      </w:pPr>
      <w:r w:rsidRPr="00047551">
        <w:rPr>
          <w:b/>
          <w:sz w:val="52"/>
          <w:szCs w:val="52"/>
        </w:rPr>
        <w:t>ФОНД</w:t>
      </w:r>
    </w:p>
    <w:p w:rsidR="00216AC3" w:rsidRPr="00047551" w:rsidRDefault="00216AC3" w:rsidP="00216AC3">
      <w:pPr>
        <w:jc w:val="center"/>
        <w:rPr>
          <w:sz w:val="28"/>
          <w:szCs w:val="28"/>
        </w:rPr>
      </w:pPr>
      <w:r w:rsidRPr="00047551">
        <w:rPr>
          <w:b/>
          <w:sz w:val="52"/>
          <w:szCs w:val="52"/>
        </w:rPr>
        <w:t>ОЦЕНОЧНЫХ СРЕДСТВ</w:t>
      </w: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pStyle w:val="4"/>
        <w:spacing w:before="120"/>
        <w:jc w:val="center"/>
      </w:pPr>
      <w:r w:rsidRPr="00047551">
        <w:rPr>
          <w:sz w:val="28"/>
        </w:rPr>
        <w:t>ПРОФЕССИОНАЛЬНОГО МОДУЛЯ</w:t>
      </w:r>
    </w:p>
    <w:p w:rsidR="00216AC3" w:rsidRPr="00047551" w:rsidRDefault="00216AC3" w:rsidP="00216AC3"/>
    <w:p w:rsidR="00216AC3" w:rsidRPr="00047551" w:rsidRDefault="00216AC3" w:rsidP="00216AC3">
      <w:pPr>
        <w:jc w:val="center"/>
        <w:rPr>
          <w:b/>
          <w:sz w:val="36"/>
          <w:szCs w:val="36"/>
        </w:rPr>
      </w:pPr>
      <w:r w:rsidRPr="00047551">
        <w:rPr>
          <w:b/>
          <w:sz w:val="36"/>
          <w:szCs w:val="36"/>
        </w:rPr>
        <w:t>ПМ.04 «Продажи гостиничного продукта»</w:t>
      </w:r>
    </w:p>
    <w:p w:rsidR="00216AC3" w:rsidRPr="00047551" w:rsidRDefault="00216AC3" w:rsidP="00216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b/>
          <w:sz w:val="28"/>
          <w:szCs w:val="28"/>
        </w:rPr>
      </w:pPr>
    </w:p>
    <w:p w:rsidR="00216AC3" w:rsidRPr="00047551" w:rsidRDefault="00C41A4C" w:rsidP="00216A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специальности</w:t>
      </w:r>
      <w:r w:rsidR="00216AC3" w:rsidRPr="00047551">
        <w:rPr>
          <w:b/>
          <w:sz w:val="28"/>
          <w:szCs w:val="28"/>
        </w:rPr>
        <w:t xml:space="preserve">   43.02.11 Гостиничный сервис</w:t>
      </w:r>
    </w:p>
    <w:p w:rsidR="00216AC3" w:rsidRPr="00047551" w:rsidRDefault="00216AC3" w:rsidP="00216AC3">
      <w:pPr>
        <w:suppressLineNumbers/>
        <w:rPr>
          <w:sz w:val="16"/>
          <w:szCs w:val="16"/>
        </w:rPr>
      </w:pPr>
    </w:p>
    <w:p w:rsidR="00216AC3" w:rsidRPr="00047551" w:rsidRDefault="00216AC3" w:rsidP="00216AC3">
      <w:pPr>
        <w:suppressLineNumbers/>
        <w:ind w:firstLine="851"/>
        <w:jc w:val="center"/>
        <w:rPr>
          <w:sz w:val="16"/>
          <w:szCs w:val="16"/>
        </w:rPr>
      </w:pPr>
    </w:p>
    <w:p w:rsidR="00216AC3" w:rsidRPr="00047551" w:rsidRDefault="00216AC3" w:rsidP="00216AC3">
      <w:pPr>
        <w:rPr>
          <w:sz w:val="16"/>
          <w:szCs w:val="16"/>
        </w:rPr>
      </w:pPr>
    </w:p>
    <w:p w:rsidR="00216AC3" w:rsidRPr="00047551" w:rsidRDefault="00216AC3" w:rsidP="00216AC3">
      <w:pPr>
        <w:jc w:val="center"/>
        <w:rPr>
          <w:sz w:val="16"/>
          <w:szCs w:val="16"/>
        </w:rPr>
      </w:pPr>
    </w:p>
    <w:p w:rsidR="00216AC3" w:rsidRPr="00047551" w:rsidRDefault="00216AC3" w:rsidP="00216AC3">
      <w:pPr>
        <w:jc w:val="center"/>
        <w:rPr>
          <w:sz w:val="16"/>
          <w:szCs w:val="16"/>
        </w:rPr>
      </w:pPr>
    </w:p>
    <w:p w:rsidR="00216AC3" w:rsidRPr="00047551" w:rsidRDefault="00216AC3" w:rsidP="00216AC3">
      <w:pPr>
        <w:jc w:val="center"/>
        <w:rPr>
          <w:sz w:val="32"/>
          <w:szCs w:val="32"/>
        </w:rPr>
      </w:pPr>
      <w:r w:rsidRPr="00047551">
        <w:rPr>
          <w:sz w:val="32"/>
          <w:szCs w:val="32"/>
        </w:rPr>
        <w:t xml:space="preserve">Менеджер </w:t>
      </w:r>
    </w:p>
    <w:p w:rsidR="00216AC3" w:rsidRPr="00047551" w:rsidRDefault="005A7314" w:rsidP="00216AC3">
      <w:pPr>
        <w:jc w:val="center"/>
        <w:rPr>
          <w:sz w:val="32"/>
          <w:szCs w:val="32"/>
        </w:rPr>
      </w:pPr>
      <w:r w:rsidRPr="00047551">
        <w:rPr>
          <w:sz w:val="32"/>
          <w:szCs w:val="32"/>
        </w:rPr>
        <w:t>____</w:t>
      </w:r>
      <w:r w:rsidR="00216AC3" w:rsidRPr="00047551">
        <w:rPr>
          <w:sz w:val="32"/>
          <w:szCs w:val="32"/>
        </w:rPr>
        <w:t>________________</w:t>
      </w:r>
    </w:p>
    <w:p w:rsidR="00216AC3" w:rsidRPr="00047551" w:rsidRDefault="00216AC3" w:rsidP="00216AC3">
      <w:pPr>
        <w:jc w:val="center"/>
        <w:rPr>
          <w:sz w:val="18"/>
          <w:szCs w:val="18"/>
        </w:rPr>
      </w:pPr>
      <w:r w:rsidRPr="00047551">
        <w:rPr>
          <w:sz w:val="18"/>
          <w:szCs w:val="18"/>
        </w:rPr>
        <w:t>(квалификация выпускника)</w:t>
      </w:r>
    </w:p>
    <w:p w:rsidR="00216AC3" w:rsidRPr="00047551" w:rsidRDefault="00216AC3" w:rsidP="00216AC3">
      <w:pPr>
        <w:rPr>
          <w:sz w:val="28"/>
          <w:szCs w:val="28"/>
        </w:rPr>
      </w:pPr>
    </w:p>
    <w:p w:rsidR="00216AC3" w:rsidRPr="00047551" w:rsidRDefault="00216AC3" w:rsidP="00216AC3">
      <w:pPr>
        <w:rPr>
          <w:sz w:val="28"/>
          <w:szCs w:val="28"/>
        </w:rPr>
      </w:pPr>
    </w:p>
    <w:p w:rsidR="00216AC3" w:rsidRPr="00047551" w:rsidRDefault="00216AC3" w:rsidP="00216AC3">
      <w:pPr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</w:p>
    <w:p w:rsidR="00216AC3" w:rsidRPr="00047551" w:rsidRDefault="00216AC3" w:rsidP="00216AC3">
      <w:pPr>
        <w:jc w:val="center"/>
        <w:rPr>
          <w:sz w:val="28"/>
          <w:szCs w:val="28"/>
        </w:rPr>
      </w:pPr>
      <w:r w:rsidRPr="00047551">
        <w:rPr>
          <w:sz w:val="28"/>
          <w:szCs w:val="28"/>
        </w:rPr>
        <w:t>Троицкое</w:t>
      </w:r>
    </w:p>
    <w:p w:rsidR="004A1A75" w:rsidRPr="00047551" w:rsidRDefault="00216AC3" w:rsidP="00DE6AA0">
      <w:pPr>
        <w:jc w:val="center"/>
        <w:rPr>
          <w:b/>
          <w:sz w:val="28"/>
          <w:szCs w:val="28"/>
        </w:rPr>
      </w:pPr>
      <w:r w:rsidRPr="00047551">
        <w:rPr>
          <w:sz w:val="28"/>
          <w:szCs w:val="28"/>
        </w:rPr>
        <w:t>201</w:t>
      </w:r>
      <w:r w:rsidR="00047551">
        <w:rPr>
          <w:sz w:val="28"/>
          <w:szCs w:val="28"/>
        </w:rPr>
        <w:t>6</w:t>
      </w:r>
    </w:p>
    <w:p w:rsidR="004A1A75" w:rsidRPr="00047551" w:rsidRDefault="004A1A75" w:rsidP="00DE6AA0">
      <w:pPr>
        <w:pageBreakBefore/>
        <w:spacing w:after="200" w:line="276" w:lineRule="auto"/>
        <w:rPr>
          <w:b/>
          <w:sz w:val="28"/>
          <w:szCs w:val="28"/>
        </w:rPr>
      </w:pPr>
    </w:p>
    <w:p w:rsidR="00F73D44" w:rsidRPr="00047551" w:rsidRDefault="00F73D44" w:rsidP="00F73D44">
      <w:pPr>
        <w:spacing w:after="200" w:line="276" w:lineRule="auto"/>
        <w:jc w:val="center"/>
        <w:rPr>
          <w:b/>
          <w:sz w:val="28"/>
          <w:szCs w:val="28"/>
        </w:rPr>
      </w:pPr>
    </w:p>
    <w:tbl>
      <w:tblPr>
        <w:tblW w:w="7763" w:type="dxa"/>
        <w:tblLayout w:type="fixed"/>
        <w:tblLook w:val="0000"/>
      </w:tblPr>
      <w:tblGrid>
        <w:gridCol w:w="6487"/>
        <w:gridCol w:w="1276"/>
      </w:tblGrid>
      <w:tr w:rsidR="00F73D44" w:rsidRPr="00047551" w:rsidTr="00097708">
        <w:tc>
          <w:tcPr>
            <w:tcW w:w="6487" w:type="dxa"/>
            <w:shd w:val="clear" w:color="auto" w:fill="auto"/>
          </w:tcPr>
          <w:p w:rsidR="00C817A3" w:rsidRPr="00A04C43" w:rsidRDefault="00C817A3" w:rsidP="00C817A3">
            <w:pPr>
              <w:suppressAutoHyphens w:val="0"/>
              <w:autoSpaceDE w:val="0"/>
              <w:autoSpaceDN w:val="0"/>
              <w:adjustRightInd w:val="0"/>
              <w:ind w:hanging="18"/>
              <w:rPr>
                <w:rFonts w:ascii="Calibri" w:eastAsia="Calibri" w:hAnsi="Calibri" w:cs="Calibri"/>
                <w:sz w:val="22"/>
                <w:szCs w:val="22"/>
                <w:lang w:eastAsia="ru-RU"/>
              </w:rPr>
            </w:pP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b/>
                <w:bCs/>
                <w:sz w:val="24"/>
                <w:szCs w:val="24"/>
                <w:lang w:eastAsia="ru-RU"/>
              </w:rPr>
              <w:t>Рассмотрено и одобрено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на заседании ЦМК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eastAsia="Calibri"/>
                <w:sz w:val="24"/>
                <w:szCs w:val="24"/>
                <w:lang w:eastAsia="ru-RU"/>
              </w:rPr>
              <w:t>«___»__________20</w:t>
            </w:r>
            <w:r w:rsidR="00047551">
              <w:rPr>
                <w:rFonts w:eastAsia="Calibri"/>
                <w:sz w:val="24"/>
                <w:szCs w:val="24"/>
                <w:lang w:eastAsia="ru-RU"/>
              </w:rPr>
              <w:t xml:space="preserve">16 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г., протокол №___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председатель ЦМК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eastAsia="Calibri"/>
                <w:sz w:val="24"/>
                <w:szCs w:val="24"/>
                <w:lang w:eastAsia="ru-RU"/>
              </w:rPr>
              <w:t>______________________/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А.Н. Калашников</w:t>
            </w:r>
          </w:p>
          <w:p w:rsidR="00F73D44" w:rsidRPr="00047551" w:rsidRDefault="00C817A3" w:rsidP="00C817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vertAlign w:val="superscript"/>
              </w:rPr>
            </w:pPr>
            <w:r w:rsidRPr="00047551">
              <w:rPr>
                <w:rFonts w:eastAsia="Calibri"/>
                <w:sz w:val="24"/>
                <w:szCs w:val="24"/>
                <w:vertAlign w:val="superscript"/>
                <w:lang w:eastAsia="ru-RU"/>
              </w:rPr>
              <w:t xml:space="preserve">                      </w:t>
            </w:r>
            <w:r w:rsidRPr="00A04C43">
              <w:rPr>
                <w:rFonts w:eastAsia="Calibri"/>
                <w:sz w:val="24"/>
                <w:szCs w:val="24"/>
                <w:vertAlign w:val="superscript"/>
                <w:lang w:eastAsia="ru-RU"/>
              </w:rPr>
              <w:t>(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vertAlign w:val="superscript"/>
                <w:lang w:eastAsia="ru-RU"/>
              </w:rPr>
              <w:t>подпись)</w:t>
            </w:r>
          </w:p>
          <w:p w:rsidR="00F73D44" w:rsidRPr="00047551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СОГЛАСОВАНО: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Председатель методического совета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от </w:t>
            </w:r>
            <w:r w:rsidRPr="00047551">
              <w:rPr>
                <w:rFonts w:eastAsia="Calibri"/>
                <w:sz w:val="24"/>
                <w:szCs w:val="24"/>
                <w:lang w:eastAsia="ru-RU"/>
              </w:rPr>
              <w:t xml:space="preserve">«____» ______________ 2016 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г.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eastAsia="Calibri"/>
                <w:sz w:val="24"/>
                <w:szCs w:val="24"/>
                <w:lang w:eastAsia="ru-RU"/>
              </w:rPr>
              <w:t xml:space="preserve">_________________/ 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С.П. Петраш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УТВЕРЖДАЮ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от </w:t>
            </w:r>
            <w:r w:rsidRPr="00047551">
              <w:rPr>
                <w:rFonts w:eastAsia="Calibri"/>
                <w:sz w:val="24"/>
                <w:szCs w:val="24"/>
                <w:lang w:val="en-US" w:eastAsia="ru-RU"/>
              </w:rPr>
              <w:t xml:space="preserve">«____» ______________ 2016 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г.</w:t>
            </w:r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047551">
              <w:rPr>
                <w:rFonts w:eastAsia="Calibri"/>
                <w:sz w:val="24"/>
                <w:szCs w:val="24"/>
                <w:lang w:val="en-US" w:eastAsia="ru-RU"/>
              </w:rPr>
              <w:t xml:space="preserve">_________________/ </w:t>
            </w:r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Г.И. </w:t>
            </w:r>
            <w:proofErr w:type="spellStart"/>
            <w:r w:rsidRPr="00047551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Кошкарова</w:t>
            </w:r>
            <w:proofErr w:type="spellEnd"/>
          </w:p>
          <w:p w:rsidR="00C817A3" w:rsidRPr="00047551" w:rsidRDefault="00C817A3" w:rsidP="00C817A3">
            <w:pPr>
              <w:suppressAutoHyphens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  <w:lang w:val="en-US" w:eastAsia="ru-RU"/>
              </w:rPr>
            </w:pPr>
          </w:p>
          <w:p w:rsidR="00F73D44" w:rsidRPr="00047551" w:rsidRDefault="00F73D44" w:rsidP="002939AA">
            <w:pPr>
              <w:ind w:hanging="18"/>
              <w:rPr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73D44" w:rsidRPr="00047551" w:rsidRDefault="00F73D44" w:rsidP="002939AA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A1A75" w:rsidRPr="00047551" w:rsidRDefault="004A1A75" w:rsidP="00DE6AA0">
      <w:pPr>
        <w:spacing w:after="200" w:line="276" w:lineRule="auto"/>
        <w:jc w:val="center"/>
        <w:rPr>
          <w:b/>
          <w:sz w:val="28"/>
          <w:szCs w:val="28"/>
        </w:rPr>
      </w:pPr>
    </w:p>
    <w:p w:rsidR="004A1A75" w:rsidRPr="00047551" w:rsidRDefault="004A1A75" w:rsidP="00DE6AA0">
      <w:pPr>
        <w:spacing w:after="200" w:line="276" w:lineRule="auto"/>
      </w:pPr>
    </w:p>
    <w:p w:rsidR="00C817A3" w:rsidRPr="00047551" w:rsidRDefault="00C817A3" w:rsidP="00DE6AA0">
      <w:pPr>
        <w:spacing w:after="200" w:line="276" w:lineRule="auto"/>
      </w:pPr>
    </w:p>
    <w:p w:rsidR="00C817A3" w:rsidRPr="00047551" w:rsidRDefault="00C817A3" w:rsidP="00DE6AA0">
      <w:pPr>
        <w:spacing w:after="200" w:line="276" w:lineRule="auto"/>
      </w:pPr>
    </w:p>
    <w:p w:rsidR="00097708" w:rsidRPr="00047551" w:rsidRDefault="00097708" w:rsidP="00DE6AA0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097708" w:rsidRPr="00047551" w:rsidRDefault="00097708" w:rsidP="00DE6AA0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097708" w:rsidRPr="00047551" w:rsidRDefault="00097708" w:rsidP="00DE6AA0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097708" w:rsidRPr="00047551" w:rsidRDefault="00097708" w:rsidP="00DE6AA0">
      <w:pPr>
        <w:suppressAutoHyphens w:val="0"/>
        <w:spacing w:after="200" w:line="276" w:lineRule="auto"/>
        <w:rPr>
          <w:b/>
          <w:sz w:val="28"/>
          <w:szCs w:val="28"/>
        </w:rPr>
      </w:pPr>
    </w:p>
    <w:p w:rsidR="00097708" w:rsidRPr="00047551" w:rsidRDefault="00097708" w:rsidP="00097708">
      <w:pPr>
        <w:ind w:hanging="18"/>
        <w:rPr>
          <w:sz w:val="24"/>
          <w:szCs w:val="24"/>
        </w:rPr>
      </w:pPr>
      <w:r w:rsidRPr="00047551">
        <w:rPr>
          <w:caps/>
          <w:sz w:val="24"/>
          <w:szCs w:val="24"/>
        </w:rPr>
        <w:t>Разработчик:</w:t>
      </w:r>
    </w:p>
    <w:p w:rsidR="00097708" w:rsidRPr="00047551" w:rsidRDefault="00097708" w:rsidP="00097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u w:val="single"/>
          <w:vertAlign w:val="superscript"/>
        </w:rPr>
      </w:pPr>
      <w:r w:rsidRPr="00047551">
        <w:rPr>
          <w:sz w:val="24"/>
          <w:szCs w:val="24"/>
          <w:u w:val="single"/>
        </w:rPr>
        <w:t>Воловик Е.Г., преподаватель КГБПОУ  «ТАТТ»</w:t>
      </w:r>
    </w:p>
    <w:p w:rsidR="00097708" w:rsidRPr="00047551" w:rsidRDefault="00097708" w:rsidP="00C81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/>
        <w:rPr>
          <w:sz w:val="24"/>
          <w:szCs w:val="24"/>
        </w:rPr>
      </w:pPr>
      <w:r w:rsidRPr="00047551">
        <w:rPr>
          <w:sz w:val="24"/>
          <w:szCs w:val="24"/>
          <w:vertAlign w:val="superscript"/>
        </w:rPr>
        <w:t>Ф.И.О., должность, организация</w:t>
      </w:r>
    </w:p>
    <w:p w:rsidR="004A1A75" w:rsidRPr="00047551" w:rsidRDefault="00C817A3" w:rsidP="00C817A3">
      <w:pPr>
        <w:suppressAutoHyphens w:val="0"/>
        <w:spacing w:after="200" w:line="276" w:lineRule="auto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br w:type="page"/>
      </w:r>
    </w:p>
    <w:p w:rsidR="004A1A75" w:rsidRPr="00047551" w:rsidRDefault="004A1A75" w:rsidP="00DE6AA0">
      <w:pPr>
        <w:jc w:val="center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Паспорт ФОС</w:t>
      </w:r>
    </w:p>
    <w:p w:rsidR="004A1A75" w:rsidRPr="00047551" w:rsidRDefault="004A1A75" w:rsidP="00DE6AA0">
      <w:pPr>
        <w:jc w:val="center"/>
        <w:rPr>
          <w:bCs/>
          <w:i/>
          <w:sz w:val="24"/>
          <w:szCs w:val="24"/>
        </w:rPr>
      </w:pPr>
      <w:r w:rsidRPr="00047551">
        <w:rPr>
          <w:b/>
          <w:sz w:val="28"/>
          <w:szCs w:val="28"/>
        </w:rPr>
        <w:t xml:space="preserve">Перечень </w:t>
      </w:r>
      <w:r w:rsidRPr="00047551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tbl>
      <w:tblPr>
        <w:tblW w:w="9682" w:type="dxa"/>
        <w:tblInd w:w="-1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7"/>
        <w:gridCol w:w="2390"/>
        <w:gridCol w:w="20"/>
        <w:gridCol w:w="2650"/>
        <w:gridCol w:w="43"/>
        <w:gridCol w:w="2592"/>
      </w:tblGrid>
      <w:tr w:rsidR="004A1A75" w:rsidRPr="00047551" w:rsidTr="00C817A3">
        <w:trPr>
          <w:trHeight w:val="891"/>
        </w:trPr>
        <w:tc>
          <w:tcPr>
            <w:tcW w:w="1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047551" w:rsidRDefault="004A1A75" w:rsidP="008645D7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>и наименование основных показателей оценки результатов (ОПОР)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047551" w:rsidRDefault="004A1A75" w:rsidP="008645D7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>и наименование элемента практического опыта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>и наименование элемента умений</w:t>
            </w:r>
            <w:r w:rsidRPr="00047551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b/>
                <w:bCs/>
                <w:kern w:val="1"/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 xml:space="preserve">Код </w:t>
            </w:r>
          </w:p>
          <w:p w:rsidR="004A1A75" w:rsidRPr="00047551" w:rsidRDefault="004A1A75" w:rsidP="00E72202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b/>
                <w:bCs/>
                <w:kern w:val="1"/>
                <w:sz w:val="24"/>
                <w:szCs w:val="24"/>
              </w:rPr>
              <w:t>и наименование элемента знаний</w:t>
            </w:r>
            <w:r w:rsidRPr="00047551">
              <w:rPr>
                <w:b/>
                <w:bCs/>
                <w:kern w:val="1"/>
                <w:sz w:val="24"/>
                <w:szCs w:val="24"/>
                <w:vertAlign w:val="superscript"/>
              </w:rPr>
              <w:t>3</w:t>
            </w:r>
          </w:p>
        </w:tc>
      </w:tr>
      <w:tr w:rsidR="00C94460" w:rsidRPr="00047551" w:rsidTr="00C817A3">
        <w:trPr>
          <w:trHeight w:val="3015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C94460" w:rsidRPr="00047551" w:rsidRDefault="00C94460" w:rsidP="00C57C46">
            <w:pPr>
              <w:pStyle w:val="Default"/>
              <w:rPr>
                <w:color w:val="auto"/>
              </w:rPr>
            </w:pPr>
            <w:r w:rsidRPr="00047551">
              <w:rPr>
                <w:b/>
                <w:bCs/>
                <w:color w:val="auto"/>
              </w:rPr>
              <w:t>Тема 1.1.</w:t>
            </w:r>
            <w:r w:rsidRPr="00047551">
              <w:rPr>
                <w:b/>
                <w:bCs/>
                <w:i/>
                <w:color w:val="auto"/>
              </w:rPr>
              <w:t xml:space="preserve"> </w:t>
            </w:r>
            <w:r w:rsidRPr="00047551">
              <w:rPr>
                <w:color w:val="auto"/>
              </w:rPr>
              <w:t xml:space="preserve">Рынок гостиничных услуг и его компоненты, тенденции и перспективы развития </w:t>
            </w:r>
          </w:p>
          <w:p w:rsidR="00C94460" w:rsidRPr="00047551" w:rsidRDefault="00C94460" w:rsidP="00DE6AA0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390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C94460" w:rsidRPr="00047551" w:rsidRDefault="00C94460" w:rsidP="00C57C46">
            <w:pPr>
              <w:ind w:firstLine="284"/>
            </w:pPr>
            <w:r w:rsidRPr="00047551">
              <w:rPr>
                <w:sz w:val="24"/>
                <w:szCs w:val="24"/>
              </w:rPr>
              <w:t>ПО</w:t>
            </w:r>
            <w:proofErr w:type="gramStart"/>
            <w:r w:rsidRPr="00047551">
              <w:rPr>
                <w:sz w:val="24"/>
                <w:szCs w:val="24"/>
              </w:rPr>
              <w:t>1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Pr="00047551">
              <w:t>изучение и анализ потребностей потребителей гостиничного продукта, подбора соответствующего им гостиничного продукта;</w:t>
            </w:r>
          </w:p>
          <w:p w:rsidR="00C94460" w:rsidRPr="00047551" w:rsidRDefault="00C94460" w:rsidP="00C57C46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C94460" w:rsidRPr="00047551" w:rsidRDefault="00C94460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proofErr w:type="gramStart"/>
            <w:r w:rsidRPr="00047551">
              <w:rPr>
                <w:sz w:val="24"/>
                <w:szCs w:val="24"/>
              </w:rPr>
              <w:t>1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Pr="00047551">
              <w:t>выявлять, анализировать и формировать спрос на гостиничные услуги;</w:t>
            </w:r>
          </w:p>
          <w:p w:rsidR="00C94460" w:rsidRPr="00047551" w:rsidRDefault="00C94460" w:rsidP="00147302">
            <w:pPr>
              <w:ind w:firstLine="284"/>
            </w:pPr>
          </w:p>
          <w:p w:rsidR="00C94460" w:rsidRPr="00047551" w:rsidRDefault="00C94460" w:rsidP="009F4B99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94460" w:rsidRPr="00047551" w:rsidRDefault="00C94460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>З</w:t>
            </w:r>
            <w:proofErr w:type="gramStart"/>
            <w:r w:rsidRPr="00047551">
              <w:rPr>
                <w:sz w:val="24"/>
                <w:szCs w:val="24"/>
              </w:rPr>
              <w:t>1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Pr="00047551">
              <w:t>состояние и перспективы развития рынка гостиничных услуг;</w:t>
            </w:r>
          </w:p>
          <w:p w:rsidR="00C94460" w:rsidRPr="00047551" w:rsidRDefault="00C94460" w:rsidP="009F4B99">
            <w:pPr>
              <w:ind w:firstLine="284"/>
              <w:rPr>
                <w:sz w:val="24"/>
                <w:szCs w:val="24"/>
              </w:rPr>
            </w:pPr>
          </w:p>
        </w:tc>
      </w:tr>
      <w:tr w:rsidR="00C94460" w:rsidRPr="00047551" w:rsidTr="00C817A3">
        <w:trPr>
          <w:trHeight w:val="975"/>
        </w:trPr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C94460" w:rsidRPr="00047551" w:rsidRDefault="00C94460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390" w:type="dxa"/>
            <w:vMerge/>
            <w:tcBorders>
              <w:left w:val="single" w:sz="8" w:space="0" w:color="000000"/>
            </w:tcBorders>
          </w:tcPr>
          <w:p w:rsidR="00C94460" w:rsidRPr="00047551" w:rsidRDefault="00C94460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Merge/>
            <w:tcBorders>
              <w:left w:val="single" w:sz="8" w:space="0" w:color="000000"/>
            </w:tcBorders>
          </w:tcPr>
          <w:p w:rsidR="00C94460" w:rsidRPr="00047551" w:rsidRDefault="00C94460" w:rsidP="00C94460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C94460" w:rsidRPr="00047551" w:rsidRDefault="00C94460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>З</w:t>
            </w:r>
            <w:proofErr w:type="gramStart"/>
            <w:r w:rsidRPr="00047551">
              <w:rPr>
                <w:sz w:val="24"/>
                <w:szCs w:val="24"/>
              </w:rPr>
              <w:t>2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Pr="00047551">
              <w:t>гостиничный продукт: характерные особенности, методы формирования;</w:t>
            </w:r>
          </w:p>
          <w:p w:rsidR="00C94460" w:rsidRPr="00047551" w:rsidRDefault="00C94460" w:rsidP="00E72202">
            <w:pPr>
              <w:keepNext/>
              <w:keepLines/>
              <w:suppressLineNumbers/>
              <w:rPr>
                <w:sz w:val="24"/>
                <w:szCs w:val="24"/>
              </w:rPr>
            </w:pPr>
          </w:p>
        </w:tc>
      </w:tr>
      <w:tr w:rsidR="00097708" w:rsidRPr="00047551" w:rsidTr="00C817A3">
        <w:trPr>
          <w:trHeight w:val="690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97708" w:rsidRPr="00047551" w:rsidRDefault="00097708" w:rsidP="00C5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7551">
              <w:rPr>
                <w:b/>
                <w:bCs/>
              </w:rPr>
              <w:t xml:space="preserve">Тема 1.2. </w:t>
            </w:r>
          </w:p>
          <w:p w:rsidR="00097708" w:rsidRPr="00047551" w:rsidRDefault="00097708" w:rsidP="00C57C46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t>Особенности маркетинга гостиничных услуг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97708" w:rsidRPr="00047551" w:rsidRDefault="00097708" w:rsidP="00C94460">
            <w:pPr>
              <w:ind w:firstLine="284"/>
            </w:pPr>
            <w:r w:rsidRPr="00047551">
              <w:rPr>
                <w:sz w:val="24"/>
                <w:szCs w:val="24"/>
              </w:rPr>
              <w:t>ПО</w:t>
            </w:r>
            <w:proofErr w:type="gramStart"/>
            <w:r w:rsidRPr="00047551">
              <w:rPr>
                <w:sz w:val="24"/>
                <w:szCs w:val="24"/>
              </w:rPr>
              <w:t>2</w:t>
            </w:r>
            <w:proofErr w:type="gramEnd"/>
            <w:r w:rsidRPr="00047551">
              <w:t xml:space="preserve"> разработки практических рекомендаций по формированию спроса и стимулированию сбыта гостиничного продукта для различных целевых сегментов;</w:t>
            </w:r>
          </w:p>
          <w:p w:rsidR="00097708" w:rsidRPr="00047551" w:rsidRDefault="00097708" w:rsidP="00FD3116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097708" w:rsidRPr="00047551" w:rsidRDefault="00097708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proofErr w:type="gramStart"/>
            <w:r w:rsidRPr="00047551">
              <w:rPr>
                <w:sz w:val="22"/>
                <w:szCs w:val="22"/>
              </w:rPr>
              <w:t>2</w:t>
            </w:r>
            <w:proofErr w:type="gramEnd"/>
            <w:r w:rsidRPr="00047551">
              <w:t xml:space="preserve"> проводить сегментацию рынка;</w:t>
            </w:r>
          </w:p>
          <w:p w:rsidR="00097708" w:rsidRPr="00047551" w:rsidRDefault="00097708" w:rsidP="00C94460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7708" w:rsidRPr="00047551" w:rsidRDefault="00097708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 xml:space="preserve">З3 </w:t>
            </w:r>
            <w:r w:rsidRPr="00047551">
              <w:t>потребности, удовлетворяемые гостиничным продуктом;</w:t>
            </w:r>
          </w:p>
          <w:p w:rsidR="00097708" w:rsidRPr="00047551" w:rsidRDefault="00097708" w:rsidP="009F4B99">
            <w:pPr>
              <w:ind w:firstLine="284"/>
            </w:pPr>
          </w:p>
          <w:p w:rsidR="00097708" w:rsidRPr="00047551" w:rsidRDefault="00097708" w:rsidP="009F4B99">
            <w:pPr>
              <w:ind w:firstLine="284"/>
              <w:rPr>
                <w:sz w:val="24"/>
                <w:szCs w:val="24"/>
              </w:rPr>
            </w:pPr>
          </w:p>
        </w:tc>
      </w:tr>
      <w:tr w:rsidR="00097708" w:rsidRPr="00047551" w:rsidTr="00C817A3">
        <w:trPr>
          <w:trHeight w:val="1050"/>
        </w:trPr>
        <w:tc>
          <w:tcPr>
            <w:tcW w:w="1987" w:type="dxa"/>
            <w:vMerge/>
            <w:tcBorders>
              <w:left w:val="single" w:sz="8" w:space="0" w:color="000000"/>
            </w:tcBorders>
          </w:tcPr>
          <w:p w:rsidR="00097708" w:rsidRPr="00047551" w:rsidRDefault="00097708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</w:tcBorders>
          </w:tcPr>
          <w:p w:rsidR="00097708" w:rsidRPr="00047551" w:rsidRDefault="00097708" w:rsidP="00097708">
            <w:pPr>
              <w:ind w:firstLine="284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7708" w:rsidRPr="00047551" w:rsidRDefault="00097708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r w:rsidRPr="00047551">
              <w:rPr>
                <w:sz w:val="22"/>
                <w:szCs w:val="22"/>
              </w:rPr>
              <w:t xml:space="preserve">3 </w:t>
            </w:r>
            <w:r w:rsidRPr="00047551">
              <w:t>разрабатывать гостиничный продукт в соответствии с запросами потребителей, определять его характеристики и оптимальную номенклатуру услуг;</w:t>
            </w:r>
          </w:p>
          <w:p w:rsidR="00097708" w:rsidRPr="00047551" w:rsidRDefault="00097708" w:rsidP="009F4B99">
            <w:pPr>
              <w:ind w:firstLine="284"/>
            </w:pPr>
          </w:p>
          <w:p w:rsidR="00097708" w:rsidRPr="00047551" w:rsidRDefault="00097708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97708" w:rsidRPr="00047551" w:rsidRDefault="00097708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>З</w:t>
            </w:r>
            <w:proofErr w:type="gramStart"/>
            <w:r w:rsidRPr="00047551">
              <w:rPr>
                <w:sz w:val="24"/>
                <w:szCs w:val="24"/>
              </w:rPr>
              <w:t>4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Pr="00047551">
              <w:t>потребителей гостиничного продукта, особенности их поведения;</w:t>
            </w:r>
          </w:p>
          <w:p w:rsidR="00097708" w:rsidRPr="00047551" w:rsidRDefault="00097708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</w:tr>
      <w:tr w:rsidR="00097708" w:rsidRPr="00047551" w:rsidTr="00C817A3">
        <w:trPr>
          <w:trHeight w:val="1050"/>
        </w:trPr>
        <w:tc>
          <w:tcPr>
            <w:tcW w:w="1987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097708" w:rsidRPr="00047551" w:rsidRDefault="00097708" w:rsidP="00DE6AA0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097708" w:rsidRPr="00047551" w:rsidRDefault="00097708" w:rsidP="00097708">
            <w:pPr>
              <w:ind w:firstLine="284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097708" w:rsidRPr="00047551" w:rsidRDefault="00097708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proofErr w:type="gramStart"/>
            <w:r w:rsidRPr="00047551">
              <w:rPr>
                <w:sz w:val="22"/>
                <w:szCs w:val="22"/>
              </w:rPr>
              <w:t>4</w:t>
            </w:r>
            <w:proofErr w:type="gramEnd"/>
            <w:r w:rsidRPr="00047551">
              <w:rPr>
                <w:sz w:val="22"/>
                <w:szCs w:val="22"/>
              </w:rPr>
              <w:t xml:space="preserve"> </w:t>
            </w:r>
            <w:r w:rsidRPr="00047551">
              <w:t>оценивать эффективность сбытовой политики;</w:t>
            </w:r>
          </w:p>
          <w:p w:rsidR="00097708" w:rsidRPr="00047551" w:rsidRDefault="00097708" w:rsidP="009F4B99">
            <w:pPr>
              <w:ind w:firstLine="284"/>
            </w:pPr>
          </w:p>
          <w:p w:rsidR="00097708" w:rsidRPr="00047551" w:rsidRDefault="00097708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708" w:rsidRPr="00047551" w:rsidRDefault="00097708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 xml:space="preserve">З5 </w:t>
            </w:r>
            <w:r w:rsidRPr="00047551">
              <w:t>специфику ценовой политики гостиницы, факторы, влияющие на ее формирование, систему скидок и надбавок;</w:t>
            </w:r>
          </w:p>
          <w:p w:rsidR="00097708" w:rsidRPr="00047551" w:rsidRDefault="00097708" w:rsidP="00042C03">
            <w:pPr>
              <w:ind w:firstLine="284"/>
              <w:rPr>
                <w:sz w:val="24"/>
                <w:szCs w:val="24"/>
              </w:rPr>
            </w:pPr>
          </w:p>
        </w:tc>
      </w:tr>
      <w:tr w:rsidR="004A1A75" w:rsidRPr="00047551" w:rsidTr="00C817A3">
        <w:trPr>
          <w:trHeight w:val="915"/>
        </w:trPr>
        <w:tc>
          <w:tcPr>
            <w:tcW w:w="1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C57C46" w:rsidRPr="00047551" w:rsidRDefault="00C57C46" w:rsidP="00C5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047551">
              <w:rPr>
                <w:b/>
                <w:bCs/>
              </w:rPr>
              <w:t>Тема 1.3</w:t>
            </w:r>
            <w:r w:rsidRPr="00047551">
              <w:rPr>
                <w:b/>
                <w:bCs/>
                <w:i/>
              </w:rPr>
              <w:t xml:space="preserve"> </w:t>
            </w:r>
          </w:p>
          <w:p w:rsidR="004A1A75" w:rsidRPr="00047551" w:rsidRDefault="00C57C46" w:rsidP="00C57C46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t>Маркетинговые исследования рынка гостиничных услуг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C94460" w:rsidRPr="00047551" w:rsidRDefault="00097708" w:rsidP="00C94460">
            <w:pPr>
              <w:ind w:firstLine="284"/>
            </w:pPr>
            <w:r w:rsidRPr="00047551">
              <w:rPr>
                <w:sz w:val="24"/>
                <w:szCs w:val="24"/>
              </w:rPr>
              <w:t>ПО3</w:t>
            </w:r>
            <w:r w:rsidR="004A1A75" w:rsidRPr="00047551">
              <w:rPr>
                <w:sz w:val="24"/>
                <w:szCs w:val="24"/>
              </w:rPr>
              <w:t xml:space="preserve"> </w:t>
            </w:r>
            <w:r w:rsidR="00C94460" w:rsidRPr="00047551">
              <w:t>выявления конкурентоспособности гостиничного продукта и организации;</w:t>
            </w:r>
          </w:p>
          <w:p w:rsidR="004A1A75" w:rsidRPr="00047551" w:rsidRDefault="004A1A75" w:rsidP="00FD3116">
            <w:pPr>
              <w:ind w:firstLine="284"/>
            </w:pP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C94460" w:rsidRPr="00047551" w:rsidRDefault="004A1A75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r w:rsidR="00097708" w:rsidRPr="00047551">
              <w:rPr>
                <w:sz w:val="22"/>
                <w:szCs w:val="22"/>
              </w:rPr>
              <w:t>5</w:t>
            </w:r>
            <w:r w:rsidR="00C94460" w:rsidRPr="00047551">
              <w:t>оценивать эффективность сбытовой политики;</w:t>
            </w: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94460" w:rsidRPr="00047551" w:rsidRDefault="004A1A75" w:rsidP="00C94460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>З</w:t>
            </w:r>
            <w:proofErr w:type="gramStart"/>
            <w:r w:rsidRPr="00047551">
              <w:rPr>
                <w:sz w:val="24"/>
                <w:szCs w:val="24"/>
              </w:rPr>
              <w:t>6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="00C94460" w:rsidRPr="00047551">
              <w:t>методы изучения и анализа предпочтений потребителя;</w:t>
            </w:r>
          </w:p>
          <w:p w:rsidR="004A1A75" w:rsidRPr="00047551" w:rsidRDefault="004A1A75" w:rsidP="00042C03">
            <w:pPr>
              <w:ind w:firstLine="284"/>
            </w:pPr>
          </w:p>
        </w:tc>
      </w:tr>
      <w:tr w:rsidR="004A1A75" w:rsidRPr="00047551" w:rsidTr="00C817A3">
        <w:trPr>
          <w:trHeight w:val="1890"/>
        </w:trPr>
        <w:tc>
          <w:tcPr>
            <w:tcW w:w="198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047551" w:rsidRDefault="004A1A75" w:rsidP="00E72202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4A1A75" w:rsidRPr="00047551" w:rsidRDefault="004A1A75" w:rsidP="00FD3116">
            <w:pPr>
              <w:ind w:firstLine="284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C94460" w:rsidRPr="00047551" w:rsidRDefault="004A1A75" w:rsidP="00C94460">
            <w:pPr>
              <w:ind w:firstLine="284"/>
              <w:rPr>
                <w:i/>
              </w:rPr>
            </w:pPr>
            <w:r w:rsidRPr="00047551">
              <w:rPr>
                <w:sz w:val="24"/>
                <w:szCs w:val="24"/>
              </w:rPr>
              <w:t>У</w:t>
            </w:r>
            <w:r w:rsidR="00097708" w:rsidRPr="00047551">
              <w:rPr>
                <w:sz w:val="22"/>
                <w:szCs w:val="22"/>
              </w:rPr>
              <w:t>6</w:t>
            </w:r>
            <w:r w:rsidR="00C94460" w:rsidRPr="00047551">
              <w:t>собирать и анализировать информацию о ценах;</w:t>
            </w:r>
          </w:p>
          <w:p w:rsidR="004A1A75" w:rsidRPr="00047551" w:rsidRDefault="004A1A75" w:rsidP="009F4B99">
            <w:pPr>
              <w:ind w:firstLine="284"/>
            </w:pP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</w:pPr>
          </w:p>
        </w:tc>
        <w:tc>
          <w:tcPr>
            <w:tcW w:w="25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708" w:rsidRPr="00047551" w:rsidRDefault="004A1A75" w:rsidP="00097708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>З</w:t>
            </w:r>
            <w:proofErr w:type="gramStart"/>
            <w:r w:rsidRPr="00047551">
              <w:rPr>
                <w:sz w:val="24"/>
                <w:szCs w:val="24"/>
              </w:rPr>
              <w:t>7</w:t>
            </w:r>
            <w:proofErr w:type="gramEnd"/>
            <w:r w:rsidRPr="00047551">
              <w:rPr>
                <w:sz w:val="24"/>
                <w:szCs w:val="24"/>
              </w:rPr>
              <w:t xml:space="preserve"> </w:t>
            </w:r>
            <w:r w:rsidR="00097708" w:rsidRPr="00047551">
              <w:t>последовательность маркетинговых мероприятий при освоении сегмента рынка и позиционировании гостиничного продукта;</w:t>
            </w: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</w:pPr>
          </w:p>
        </w:tc>
      </w:tr>
      <w:tr w:rsidR="004A1A75" w:rsidRPr="00047551" w:rsidTr="00C817A3">
        <w:trPr>
          <w:trHeight w:val="415"/>
        </w:trPr>
        <w:tc>
          <w:tcPr>
            <w:tcW w:w="19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4A1A75" w:rsidRPr="00047551" w:rsidRDefault="00C57C46" w:rsidP="00FD3116">
            <w:pPr>
              <w:keepNext/>
              <w:keepLines/>
              <w:suppressLineNumbers/>
              <w:rPr>
                <w:bCs/>
                <w:sz w:val="24"/>
                <w:szCs w:val="24"/>
              </w:rPr>
            </w:pPr>
            <w:r w:rsidRPr="00047551">
              <w:rPr>
                <w:b/>
                <w:bCs/>
              </w:rPr>
              <w:t xml:space="preserve">Тема 1. 4 </w:t>
            </w:r>
            <w:r w:rsidRPr="00047551">
              <w:t>Разработка комплекса маркетинга в сфере гостиничного хозяйства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097708" w:rsidRPr="00047551" w:rsidRDefault="004A1A75" w:rsidP="00097708">
            <w:pPr>
              <w:ind w:firstLine="284"/>
            </w:pPr>
            <w:r w:rsidRPr="00047551">
              <w:rPr>
                <w:sz w:val="24"/>
                <w:szCs w:val="24"/>
              </w:rPr>
              <w:t>ПО</w:t>
            </w:r>
            <w:r w:rsidR="00097708" w:rsidRPr="00047551">
              <w:rPr>
                <w:sz w:val="24"/>
                <w:szCs w:val="24"/>
              </w:rPr>
              <w:t xml:space="preserve"> 4</w:t>
            </w:r>
            <w:r w:rsidRPr="00047551">
              <w:rPr>
                <w:sz w:val="24"/>
                <w:szCs w:val="24"/>
              </w:rPr>
              <w:t xml:space="preserve"> </w:t>
            </w:r>
            <w:r w:rsidR="00097708" w:rsidRPr="00047551">
              <w:t>участия в разработке комплекса маркетинга;</w:t>
            </w:r>
          </w:p>
          <w:p w:rsidR="004A1A75" w:rsidRPr="00047551" w:rsidRDefault="004A1A75" w:rsidP="00FD3116">
            <w:pPr>
              <w:ind w:firstLine="284"/>
            </w:pP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4460" w:rsidRPr="00047551" w:rsidRDefault="004A1A75" w:rsidP="00C94460">
            <w:pPr>
              <w:ind w:firstLine="284"/>
            </w:pPr>
            <w:r w:rsidRPr="00047551">
              <w:rPr>
                <w:sz w:val="24"/>
                <w:szCs w:val="24"/>
              </w:rPr>
              <w:t>У</w:t>
            </w:r>
            <w:proofErr w:type="gramStart"/>
            <w:r w:rsidR="00097708" w:rsidRPr="00047551">
              <w:rPr>
                <w:sz w:val="22"/>
                <w:szCs w:val="22"/>
              </w:rPr>
              <w:t>7</w:t>
            </w:r>
            <w:proofErr w:type="gramEnd"/>
            <w:r w:rsidRPr="00047551">
              <w:rPr>
                <w:sz w:val="22"/>
                <w:szCs w:val="22"/>
              </w:rPr>
              <w:t xml:space="preserve"> </w:t>
            </w:r>
            <w:r w:rsidR="00C94460" w:rsidRPr="00047551">
              <w:t>выбирать средства распространения рекламы и определять их эффективность;</w:t>
            </w:r>
          </w:p>
          <w:p w:rsidR="00097708" w:rsidRPr="00047551" w:rsidRDefault="00097708" w:rsidP="00097708">
            <w:pPr>
              <w:ind w:firstLine="284"/>
            </w:pPr>
            <w:r w:rsidRPr="00047551">
              <w:t>формулировать содержание рекламных материалов;</w:t>
            </w:r>
          </w:p>
          <w:p w:rsidR="004A1A75" w:rsidRPr="00047551" w:rsidRDefault="004A1A75" w:rsidP="009F4B99">
            <w:pPr>
              <w:ind w:firstLine="284"/>
            </w:pPr>
          </w:p>
          <w:p w:rsidR="004A1A75" w:rsidRPr="00047551" w:rsidRDefault="004A1A75" w:rsidP="00E72202">
            <w:pPr>
              <w:keepNext/>
              <w:keepLines/>
              <w:suppressLineNumbers/>
              <w:snapToGrid w:val="0"/>
              <w:rPr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7708" w:rsidRPr="00047551" w:rsidRDefault="004A1A75" w:rsidP="00097708">
            <w:pPr>
              <w:spacing w:line="264" w:lineRule="auto"/>
              <w:ind w:firstLine="284"/>
            </w:pPr>
            <w:r w:rsidRPr="00047551">
              <w:rPr>
                <w:sz w:val="24"/>
                <w:szCs w:val="24"/>
              </w:rPr>
              <w:t xml:space="preserve">З8 </w:t>
            </w:r>
            <w:r w:rsidR="00097708" w:rsidRPr="00047551">
              <w:t>формирование и управление номенклатурой услуг в гостинице; особенности продаж номерного фонда и дополнительных услуг гостиницы;</w:t>
            </w:r>
          </w:p>
          <w:p w:rsidR="00097708" w:rsidRPr="00047551" w:rsidRDefault="00097708" w:rsidP="00097708">
            <w:pPr>
              <w:spacing w:line="264" w:lineRule="auto"/>
              <w:ind w:firstLine="284"/>
            </w:pPr>
            <w:r w:rsidRPr="00047551">
              <w:t>специфику ценовой политики гостиницы, факторы, влияющие на ее формирование, систему скидок и надбавок;</w:t>
            </w:r>
          </w:p>
          <w:p w:rsidR="00097708" w:rsidRPr="00047551" w:rsidRDefault="00097708" w:rsidP="00097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47551">
              <w:t>специфику рекламы услуг гостиниц и гостиничного продукта</w:t>
            </w:r>
          </w:p>
          <w:p w:rsidR="004A1A75" w:rsidRPr="00047551" w:rsidRDefault="004A1A75" w:rsidP="009F4B99">
            <w:pPr>
              <w:ind w:firstLine="284"/>
            </w:pPr>
          </w:p>
          <w:p w:rsidR="004A1A75" w:rsidRPr="00047551" w:rsidRDefault="004A1A75" w:rsidP="009F4B99">
            <w:pPr>
              <w:rPr>
                <w:sz w:val="24"/>
                <w:szCs w:val="24"/>
              </w:rPr>
            </w:pPr>
          </w:p>
        </w:tc>
      </w:tr>
    </w:tbl>
    <w:p w:rsidR="004A1A75" w:rsidRPr="00047551" w:rsidRDefault="004A1A75" w:rsidP="00DE6AA0">
      <w:pPr>
        <w:jc w:val="center"/>
        <w:rPr>
          <w:sz w:val="28"/>
          <w:szCs w:val="28"/>
        </w:rPr>
      </w:pPr>
    </w:p>
    <w:p w:rsidR="004A1A75" w:rsidRPr="00047551" w:rsidRDefault="004A1A75" w:rsidP="00DE6AA0">
      <w:pPr>
        <w:jc w:val="center"/>
        <w:rPr>
          <w:sz w:val="28"/>
          <w:szCs w:val="28"/>
        </w:rPr>
      </w:pPr>
      <w:r w:rsidRPr="00047551">
        <w:rPr>
          <w:sz w:val="28"/>
          <w:szCs w:val="28"/>
        </w:rPr>
        <w:t xml:space="preserve">Паспорт фонда оценочных средств </w:t>
      </w:r>
    </w:p>
    <w:p w:rsidR="004A1A75" w:rsidRPr="00047551" w:rsidRDefault="004A1A75" w:rsidP="005A7314">
      <w:pPr>
        <w:jc w:val="center"/>
        <w:rPr>
          <w:b/>
          <w:sz w:val="36"/>
          <w:szCs w:val="36"/>
        </w:rPr>
      </w:pPr>
      <w:r w:rsidRPr="00047551">
        <w:rPr>
          <w:b/>
          <w:sz w:val="28"/>
          <w:szCs w:val="28"/>
        </w:rPr>
        <w:t xml:space="preserve">по </w:t>
      </w:r>
      <w:r w:rsidR="005A7314" w:rsidRPr="00047551">
        <w:rPr>
          <w:b/>
          <w:sz w:val="28"/>
          <w:szCs w:val="28"/>
        </w:rPr>
        <w:t>ПМ.04 «Продажи гостиничного продукта»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45"/>
        <w:gridCol w:w="3705"/>
        <w:gridCol w:w="3333"/>
        <w:gridCol w:w="2566"/>
      </w:tblGrid>
      <w:tr w:rsidR="004A1A75" w:rsidRPr="00047551" w:rsidTr="00E72202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755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47551">
              <w:rPr>
                <w:sz w:val="24"/>
                <w:szCs w:val="24"/>
              </w:rPr>
              <w:t>/</w:t>
            </w:r>
            <w:proofErr w:type="spellStart"/>
            <w:r w:rsidRPr="0004755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Контролируемые разделы, (темы) дисциплины (модуля)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047551" w:rsidRDefault="004A1A75" w:rsidP="00E72202">
            <w:pPr>
              <w:pStyle w:val="af4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4A1A75" w:rsidRPr="00047551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A0C51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</w:p>
          <w:p w:rsidR="004A1A75" w:rsidRPr="00047551" w:rsidRDefault="004A1A75" w:rsidP="00EA0C51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C57C46" w:rsidRPr="00047551" w:rsidRDefault="00C57C46" w:rsidP="00C57C46">
            <w:pPr>
              <w:pStyle w:val="Default"/>
              <w:rPr>
                <w:color w:val="auto"/>
              </w:rPr>
            </w:pPr>
            <w:r w:rsidRPr="00047551">
              <w:rPr>
                <w:b/>
                <w:bCs/>
                <w:color w:val="auto"/>
              </w:rPr>
              <w:t>Тема 1.1.</w:t>
            </w:r>
            <w:r w:rsidRPr="00047551">
              <w:rPr>
                <w:b/>
                <w:bCs/>
                <w:i/>
                <w:color w:val="auto"/>
              </w:rPr>
              <w:t xml:space="preserve"> </w:t>
            </w:r>
            <w:r w:rsidRPr="00047551">
              <w:rPr>
                <w:color w:val="auto"/>
              </w:rPr>
              <w:t xml:space="preserve">Рынок гостиничных услуг и его компоненты, тенденции и перспективы развития </w:t>
            </w:r>
          </w:p>
          <w:p w:rsidR="004A1A75" w:rsidRPr="00047551" w:rsidRDefault="004A1A75" w:rsidP="00A6371A">
            <w:pPr>
              <w:pStyle w:val="af4"/>
              <w:tabs>
                <w:tab w:val="left" w:pos="450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C57C46" w:rsidP="00042C03">
            <w:pPr>
              <w:pStyle w:val="af4"/>
              <w:tabs>
                <w:tab w:val="left" w:pos="255"/>
              </w:tabs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ПК 4</w:t>
            </w:r>
            <w:r w:rsidR="004A1A75" w:rsidRPr="00047551">
              <w:rPr>
                <w:sz w:val="24"/>
                <w:szCs w:val="24"/>
              </w:rPr>
              <w:t>.1.</w:t>
            </w:r>
            <w:r w:rsidR="004A1A75" w:rsidRPr="00047551">
              <w:rPr>
                <w:b/>
                <w:sz w:val="24"/>
                <w:szCs w:val="24"/>
              </w:rPr>
              <w:t> </w:t>
            </w:r>
            <w:r w:rsidRPr="00047551">
              <w:rPr>
                <w:sz w:val="24"/>
                <w:szCs w:val="24"/>
              </w:rPr>
              <w:t>Выявлять спрос на гостиничные услуги.</w:t>
            </w: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047551" w:rsidRDefault="004A1A75" w:rsidP="00EA0C51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Тест, задания для самостоятельной работы</w:t>
            </w:r>
          </w:p>
        </w:tc>
      </w:tr>
      <w:tr w:rsidR="004A1A75" w:rsidRPr="00047551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C57C46" w:rsidRPr="00047551" w:rsidRDefault="00C57C46" w:rsidP="00C5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47551">
              <w:rPr>
                <w:b/>
                <w:bCs/>
                <w:sz w:val="24"/>
                <w:szCs w:val="24"/>
              </w:rPr>
              <w:t xml:space="preserve">Тема 1.2. </w:t>
            </w:r>
          </w:p>
          <w:p w:rsidR="004A1A75" w:rsidRPr="00047551" w:rsidRDefault="00C57C46" w:rsidP="00C57C46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Особенности маркетинга гостиничных услуг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C57C46" w:rsidP="00C57C46">
            <w:pPr>
              <w:pStyle w:val="ab"/>
              <w:widowControl w:val="0"/>
              <w:rPr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ПК 4.2. </w:t>
            </w:r>
            <w:r w:rsidRPr="00047551">
              <w:rPr>
                <w:b w:val="0"/>
                <w:sz w:val="24"/>
                <w:szCs w:val="24"/>
              </w:rPr>
              <w:t>Формировать спрос и стимулировать сбыт.</w:t>
            </w:r>
          </w:p>
          <w:p w:rsidR="00C57C46" w:rsidRPr="00047551" w:rsidRDefault="00C57C46" w:rsidP="00C57C46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ПК 4.3</w:t>
            </w:r>
            <w:proofErr w:type="gramStart"/>
            <w:r w:rsidRPr="00047551">
              <w:rPr>
                <w:b w:val="0"/>
                <w:sz w:val="24"/>
                <w:szCs w:val="24"/>
              </w:rPr>
              <w:t xml:space="preserve"> О</w:t>
            </w:r>
            <w:proofErr w:type="gramEnd"/>
            <w:r w:rsidRPr="00047551">
              <w:rPr>
                <w:b w:val="0"/>
                <w:sz w:val="24"/>
                <w:szCs w:val="24"/>
              </w:rPr>
              <w:t>ценивать конкурентоспособность оказываемых гостиничных услуг</w:t>
            </w:r>
            <w:r w:rsidRPr="00047551">
              <w:rPr>
                <w:sz w:val="24"/>
                <w:szCs w:val="24"/>
              </w:rPr>
              <w:t>.</w:t>
            </w: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047551" w:rsidRDefault="004A1A75" w:rsidP="00EA0C51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Тест,  ПК,</w:t>
            </w:r>
          </w:p>
          <w:p w:rsidR="004A1A75" w:rsidRPr="00047551" w:rsidRDefault="004A1A75" w:rsidP="00EA0C51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Программный</w:t>
            </w:r>
          </w:p>
          <w:p w:rsidR="004A1A75" w:rsidRPr="00047551" w:rsidRDefault="004A1A75" w:rsidP="00EA0C51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комплекс автоматизации гостиницы, задания для самостоятельной работы, собеседование</w:t>
            </w:r>
          </w:p>
        </w:tc>
      </w:tr>
      <w:tr w:rsidR="004A1A75" w:rsidRPr="00047551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C57C46" w:rsidRPr="00047551" w:rsidRDefault="00C57C46" w:rsidP="00C5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047551">
              <w:rPr>
                <w:b/>
                <w:bCs/>
                <w:sz w:val="24"/>
                <w:szCs w:val="24"/>
              </w:rPr>
              <w:t>Тема 1.3</w:t>
            </w:r>
            <w:r w:rsidRPr="00047551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:rsidR="004A1A75" w:rsidRPr="00047551" w:rsidRDefault="00C57C46" w:rsidP="00C57C46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Маркетинговые исследования рынка гостиничных услуг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C57C46" w:rsidRPr="00047551" w:rsidRDefault="00C57C46" w:rsidP="00C57C46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ПК 4.5</w:t>
            </w:r>
            <w:proofErr w:type="gramStart"/>
            <w:r w:rsidRPr="0004755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047551">
              <w:rPr>
                <w:b w:val="0"/>
                <w:sz w:val="24"/>
                <w:szCs w:val="24"/>
              </w:rPr>
              <w:t>П</w:t>
            </w:r>
            <w:proofErr w:type="gramEnd"/>
            <w:r w:rsidRPr="00047551">
              <w:rPr>
                <w:b w:val="0"/>
                <w:sz w:val="24"/>
                <w:szCs w:val="24"/>
              </w:rPr>
              <w:t>ринимать участие в проведении маркетинговых исследований.</w:t>
            </w:r>
          </w:p>
          <w:p w:rsidR="004A1A75" w:rsidRPr="00047551" w:rsidRDefault="004A1A75" w:rsidP="00E72202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047551" w:rsidRDefault="004A1A75" w:rsidP="00EA0C51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ПК,</w:t>
            </w:r>
            <w:r w:rsidR="00C57C46" w:rsidRPr="00047551">
              <w:rPr>
                <w:sz w:val="24"/>
                <w:szCs w:val="24"/>
              </w:rPr>
              <w:t xml:space="preserve"> деловая игра,</w:t>
            </w:r>
          </w:p>
          <w:p w:rsidR="004A1A75" w:rsidRPr="00047551" w:rsidRDefault="004A1A75" w:rsidP="00EA0C51">
            <w:pPr>
              <w:pStyle w:val="af4"/>
              <w:tabs>
                <w:tab w:val="left" w:pos="210"/>
              </w:tabs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задания для самостоятельной работы, зачет</w:t>
            </w:r>
          </w:p>
        </w:tc>
      </w:tr>
      <w:tr w:rsidR="004A1A75" w:rsidRPr="00047551" w:rsidTr="00E72202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4A1A75" w:rsidP="00E72202">
            <w:pPr>
              <w:pStyle w:val="af4"/>
              <w:snapToGrid w:val="0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</w:tcPr>
          <w:p w:rsidR="004A1A75" w:rsidRPr="00047551" w:rsidRDefault="00C57C46" w:rsidP="00042C03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b/>
                <w:bCs/>
                <w:sz w:val="24"/>
                <w:szCs w:val="24"/>
              </w:rPr>
              <w:t xml:space="preserve">Тема 1. 4 </w:t>
            </w:r>
            <w:r w:rsidRPr="00047551">
              <w:rPr>
                <w:sz w:val="24"/>
                <w:szCs w:val="24"/>
              </w:rPr>
              <w:t>Разработка комплекса маркетинга в сфере гостиничного хозяйства</w:t>
            </w:r>
          </w:p>
        </w:tc>
        <w:tc>
          <w:tcPr>
            <w:tcW w:w="3333" w:type="dxa"/>
            <w:tcBorders>
              <w:left w:val="single" w:sz="2" w:space="0" w:color="000000"/>
              <w:bottom w:val="single" w:sz="2" w:space="0" w:color="000000"/>
            </w:tcBorders>
          </w:tcPr>
          <w:p w:rsidR="00C57C46" w:rsidRPr="00047551" w:rsidRDefault="004A1A75" w:rsidP="007E0400">
            <w:pPr>
              <w:pStyle w:val="ab"/>
              <w:widowControl w:val="0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ПК </w:t>
            </w:r>
            <w:r w:rsidR="00C57C46" w:rsidRPr="00047551">
              <w:rPr>
                <w:rFonts w:cs="Times New Roman"/>
                <w:b w:val="0"/>
                <w:sz w:val="24"/>
                <w:szCs w:val="24"/>
              </w:rPr>
              <w:t>4.4</w:t>
            </w:r>
            <w:proofErr w:type="gramStart"/>
            <w:r w:rsidR="00C57C46" w:rsidRPr="0004755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57C46" w:rsidRPr="00047551">
              <w:rPr>
                <w:b w:val="0"/>
                <w:sz w:val="24"/>
                <w:szCs w:val="24"/>
              </w:rPr>
              <w:t>П</w:t>
            </w:r>
            <w:proofErr w:type="gramEnd"/>
            <w:r w:rsidR="00C57C46" w:rsidRPr="00047551">
              <w:rPr>
                <w:b w:val="0"/>
                <w:sz w:val="24"/>
                <w:szCs w:val="24"/>
              </w:rPr>
              <w:t>ринимать участие в разработке комплекса маркетинга.</w:t>
            </w:r>
          </w:p>
          <w:p w:rsidR="004A1A75" w:rsidRPr="00047551" w:rsidRDefault="004A1A75" w:rsidP="00C57C46">
            <w:pPr>
              <w:pStyle w:val="ab"/>
              <w:widowControl w:val="0"/>
              <w:rPr>
                <w:sz w:val="24"/>
                <w:szCs w:val="24"/>
              </w:rPr>
            </w:pPr>
          </w:p>
        </w:tc>
        <w:tc>
          <w:tcPr>
            <w:tcW w:w="25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A75" w:rsidRPr="00047551" w:rsidRDefault="004A1A75" w:rsidP="00EA0C51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ПК,</w:t>
            </w:r>
          </w:p>
          <w:p w:rsidR="004A1A75" w:rsidRPr="00047551" w:rsidRDefault="004A1A75" w:rsidP="00EA0C51">
            <w:pPr>
              <w:pStyle w:val="af4"/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задания для самостоятельной работы, зачет</w:t>
            </w:r>
          </w:p>
        </w:tc>
      </w:tr>
    </w:tbl>
    <w:p w:rsidR="004A1A75" w:rsidRPr="00047551" w:rsidRDefault="004A1A75" w:rsidP="00DE6AA0">
      <w:pPr>
        <w:jc w:val="center"/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EA0C51">
      <w:pPr>
        <w:jc w:val="center"/>
        <w:rPr>
          <w:b/>
          <w:sz w:val="28"/>
          <w:szCs w:val="28"/>
        </w:rPr>
      </w:pPr>
    </w:p>
    <w:p w:rsidR="004A1A75" w:rsidRPr="00047551" w:rsidRDefault="004A1A75" w:rsidP="00C817A3">
      <w:pPr>
        <w:suppressAutoHyphens w:val="0"/>
        <w:spacing w:after="200" w:line="276" w:lineRule="auto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Кодификатор контрольных заданий</w:t>
      </w:r>
    </w:p>
    <w:p w:rsidR="007C1E33" w:rsidRPr="00047551" w:rsidRDefault="007C1E33" w:rsidP="00EA0C51">
      <w:pPr>
        <w:jc w:val="center"/>
        <w:rPr>
          <w:b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000"/>
      </w:tblPr>
      <w:tblGrid>
        <w:gridCol w:w="14"/>
        <w:gridCol w:w="2396"/>
        <w:gridCol w:w="6521"/>
        <w:gridCol w:w="1417"/>
      </w:tblGrid>
      <w:tr w:rsidR="004A1A75" w:rsidRPr="00047551" w:rsidTr="007C1E33">
        <w:trPr>
          <w:gridBefore w:val="1"/>
          <w:wBefore w:w="14" w:type="dxa"/>
        </w:trPr>
        <w:tc>
          <w:tcPr>
            <w:tcW w:w="2396" w:type="dxa"/>
            <w:vAlign w:val="center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6521" w:type="dxa"/>
            <w:vAlign w:val="center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Метод/форма контроля</w:t>
            </w:r>
          </w:p>
        </w:tc>
        <w:tc>
          <w:tcPr>
            <w:tcW w:w="1417" w:type="dxa"/>
            <w:vAlign w:val="center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Код контрольного задания</w:t>
            </w:r>
          </w:p>
        </w:tc>
      </w:tr>
      <w:tr w:rsidR="004A1A75" w:rsidRPr="00047551" w:rsidTr="007C1E33">
        <w:trPr>
          <w:gridBefore w:val="1"/>
          <w:wBefore w:w="14" w:type="dxa"/>
        </w:trPr>
        <w:tc>
          <w:tcPr>
            <w:tcW w:w="2396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Расчетная задача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>Контрольная работа</w:t>
            </w:r>
            <w:r w:rsidRPr="00047551">
              <w:rPr>
                <w:sz w:val="24"/>
                <w:szCs w:val="24"/>
              </w:rPr>
              <w:t>, индивидуальное домашнее задание, лабораторная работа, практические занятия, письменный экзамен.</w:t>
            </w:r>
          </w:p>
          <w:p w:rsidR="004A1A75" w:rsidRPr="00047551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rPr>
                <w:i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1</w:t>
            </w:r>
          </w:p>
        </w:tc>
      </w:tr>
      <w:tr w:rsidR="004A1A75" w:rsidRPr="00047551" w:rsidTr="007C1E33">
        <w:trPr>
          <w:gridBefore w:val="1"/>
          <w:wBefore w:w="14" w:type="dxa"/>
        </w:trPr>
        <w:tc>
          <w:tcPr>
            <w:tcW w:w="2396" w:type="dxa"/>
          </w:tcPr>
          <w:p w:rsidR="004A1A75" w:rsidRPr="00047551" w:rsidRDefault="004A1A75" w:rsidP="007C1E33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Практические занятия, индивидуальное домашнее задание.</w:t>
            </w:r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2</w:t>
            </w:r>
          </w:p>
        </w:tc>
      </w:tr>
      <w:tr w:rsidR="004A1A75" w:rsidRPr="00047551" w:rsidTr="007C1E33">
        <w:tc>
          <w:tcPr>
            <w:tcW w:w="2410" w:type="dxa"/>
            <w:gridSpan w:val="2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Тест, тестовое задание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>Тестирование,</w:t>
            </w:r>
            <w:r w:rsidRPr="00047551">
              <w:rPr>
                <w:sz w:val="24"/>
                <w:szCs w:val="24"/>
              </w:rPr>
              <w:t xml:space="preserve"> письменный экзамен.</w:t>
            </w:r>
          </w:p>
          <w:p w:rsidR="004A1A75" w:rsidRPr="00047551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rPr>
                <w:i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3</w:t>
            </w:r>
          </w:p>
        </w:tc>
      </w:tr>
      <w:tr w:rsidR="004A1A75" w:rsidRPr="00047551" w:rsidTr="007C1E33">
        <w:tc>
          <w:tcPr>
            <w:tcW w:w="2410" w:type="dxa"/>
            <w:gridSpan w:val="2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Практическое задание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>Лабораторная работа</w:t>
            </w:r>
            <w:r w:rsidRPr="00047551">
              <w:rPr>
                <w:sz w:val="24"/>
                <w:szCs w:val="24"/>
              </w:rPr>
              <w:t>, практические занятия, практический экзамен.</w:t>
            </w:r>
          </w:p>
          <w:p w:rsidR="004A1A75" w:rsidRPr="00047551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proofErr w:type="gramStart"/>
            <w:r w:rsidRPr="00047551">
              <w:rPr>
                <w:i/>
                <w:sz w:val="24"/>
                <w:szCs w:val="24"/>
              </w:rPr>
              <w:t>Средство для  контроля приобретенных обучающимся профессиональных навыков и умений по управлению конкретным материальным объектом.</w:t>
            </w:r>
            <w:proofErr w:type="gramEnd"/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4</w:t>
            </w:r>
          </w:p>
        </w:tc>
      </w:tr>
      <w:tr w:rsidR="004A1A75" w:rsidRPr="00047551" w:rsidTr="007C1E33">
        <w:tc>
          <w:tcPr>
            <w:tcW w:w="2410" w:type="dxa"/>
            <w:gridSpan w:val="2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b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Исследовательское задание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keepNext/>
              <w:keepLines/>
              <w:suppressLineNumbers/>
              <w:rPr>
                <w:i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>Исследовательская работа</w:t>
            </w:r>
            <w:r w:rsidRPr="00047551">
              <w:rPr>
                <w:sz w:val="24"/>
                <w:szCs w:val="24"/>
              </w:rPr>
              <w:t>.</w:t>
            </w:r>
          </w:p>
          <w:p w:rsidR="004A1A75" w:rsidRPr="00047551" w:rsidRDefault="004A1A75" w:rsidP="00EA0C51">
            <w:pPr>
              <w:keepNext/>
              <w:keepLines/>
              <w:suppressLineNumbers/>
              <w:rPr>
                <w:sz w:val="24"/>
                <w:szCs w:val="24"/>
              </w:rPr>
            </w:pPr>
            <w:r w:rsidRPr="00047551">
              <w:rPr>
                <w:i/>
                <w:sz w:val="24"/>
                <w:szCs w:val="24"/>
              </w:rPr>
              <w:t xml:space="preserve">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</w:t>
            </w:r>
            <w:proofErr w:type="gramStart"/>
            <w:r w:rsidRPr="00047551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04755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5</w:t>
            </w:r>
          </w:p>
        </w:tc>
      </w:tr>
      <w:tr w:rsidR="004A1A75" w:rsidRPr="00047551" w:rsidTr="007C1E33">
        <w:tc>
          <w:tcPr>
            <w:tcW w:w="2410" w:type="dxa"/>
            <w:gridSpan w:val="2"/>
          </w:tcPr>
          <w:p w:rsidR="004A1A75" w:rsidRPr="00047551" w:rsidRDefault="004A1A75" w:rsidP="00EA0C51">
            <w:pPr>
              <w:rPr>
                <w:i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Рабочая тетрадь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047551">
              <w:rPr>
                <w:i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6</w:t>
            </w:r>
          </w:p>
        </w:tc>
      </w:tr>
      <w:tr w:rsidR="004A1A75" w:rsidRPr="00047551" w:rsidTr="007C1E33">
        <w:tc>
          <w:tcPr>
            <w:tcW w:w="2410" w:type="dxa"/>
            <w:gridSpan w:val="2"/>
          </w:tcPr>
          <w:p w:rsidR="004A1A75" w:rsidRPr="00047551" w:rsidRDefault="004A1A75" w:rsidP="00EA0C51">
            <w:pPr>
              <w:rPr>
                <w:i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6521" w:type="dxa"/>
          </w:tcPr>
          <w:p w:rsidR="004A1A75" w:rsidRPr="00047551" w:rsidRDefault="004A1A75" w:rsidP="00EA0C51">
            <w:pPr>
              <w:ind w:right="22"/>
              <w:rPr>
                <w:sz w:val="24"/>
                <w:szCs w:val="24"/>
              </w:rPr>
            </w:pPr>
            <w:proofErr w:type="gramStart"/>
            <w:r w:rsidRPr="00047551">
              <w:rPr>
                <w:i/>
                <w:sz w:val="24"/>
                <w:szCs w:val="24"/>
              </w:rPr>
              <w:t>Продукт самостоятельной работы обучающегося,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  <w:proofErr w:type="gramEnd"/>
          </w:p>
        </w:tc>
        <w:tc>
          <w:tcPr>
            <w:tcW w:w="1417" w:type="dxa"/>
          </w:tcPr>
          <w:p w:rsidR="004A1A75" w:rsidRPr="00047551" w:rsidRDefault="004A1A75" w:rsidP="00EA0C51">
            <w:pPr>
              <w:keepNext/>
              <w:keepLines/>
              <w:suppressLineNumbers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7</w:t>
            </w:r>
          </w:p>
        </w:tc>
      </w:tr>
    </w:tbl>
    <w:p w:rsidR="004A1A75" w:rsidRPr="00047551" w:rsidRDefault="004A1A75" w:rsidP="00EA0C51">
      <w:pPr>
        <w:jc w:val="center"/>
        <w:rPr>
          <w:sz w:val="28"/>
          <w:szCs w:val="28"/>
        </w:rPr>
      </w:pPr>
    </w:p>
    <w:p w:rsidR="004A1A75" w:rsidRPr="00047551" w:rsidRDefault="004A1A75" w:rsidP="00EA0C51">
      <w:pPr>
        <w:jc w:val="center"/>
        <w:rPr>
          <w:sz w:val="28"/>
          <w:szCs w:val="28"/>
        </w:rPr>
      </w:pPr>
    </w:p>
    <w:p w:rsidR="004A1A75" w:rsidRPr="00047551" w:rsidRDefault="004A1A75" w:rsidP="00EA0C51">
      <w:pPr>
        <w:jc w:val="center"/>
        <w:rPr>
          <w:sz w:val="28"/>
          <w:szCs w:val="28"/>
        </w:rPr>
      </w:pPr>
    </w:p>
    <w:p w:rsidR="004A1A75" w:rsidRPr="00047551" w:rsidRDefault="004A1A75" w:rsidP="00EA0C51">
      <w:pPr>
        <w:jc w:val="center"/>
        <w:rPr>
          <w:sz w:val="28"/>
          <w:szCs w:val="28"/>
        </w:rPr>
      </w:pPr>
    </w:p>
    <w:p w:rsidR="004A1A75" w:rsidRPr="00047551" w:rsidRDefault="004A1A75" w:rsidP="00EA0C51">
      <w:pPr>
        <w:jc w:val="center"/>
        <w:rPr>
          <w:sz w:val="28"/>
          <w:szCs w:val="28"/>
        </w:rPr>
      </w:pPr>
    </w:p>
    <w:p w:rsidR="004A1A75" w:rsidRPr="00047551" w:rsidRDefault="004A1A75" w:rsidP="00CC5266">
      <w:pPr>
        <w:suppressAutoHyphens w:val="0"/>
        <w:spacing w:after="200" w:line="276" w:lineRule="auto"/>
        <w:jc w:val="center"/>
        <w:rPr>
          <w:sz w:val="28"/>
          <w:szCs w:val="28"/>
        </w:rPr>
      </w:pPr>
      <w:r w:rsidRPr="00047551">
        <w:rPr>
          <w:b/>
          <w:sz w:val="28"/>
          <w:szCs w:val="28"/>
        </w:rPr>
        <w:t>Перечень  оценочных средств</w:t>
      </w:r>
    </w:p>
    <w:p w:rsidR="004A1A75" w:rsidRPr="00047551" w:rsidRDefault="004A1A75" w:rsidP="00DE6AA0">
      <w:pPr>
        <w:rPr>
          <w:sz w:val="28"/>
          <w:szCs w:val="28"/>
        </w:rPr>
      </w:pPr>
    </w:p>
    <w:tbl>
      <w:tblPr>
        <w:tblW w:w="8931" w:type="dxa"/>
        <w:tblInd w:w="-176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000"/>
      </w:tblPr>
      <w:tblGrid>
        <w:gridCol w:w="1984"/>
        <w:gridCol w:w="5103"/>
        <w:gridCol w:w="1844"/>
      </w:tblGrid>
      <w:tr w:rsidR="004A1A75" w:rsidRPr="00047551" w:rsidTr="007C1E33">
        <w:tc>
          <w:tcPr>
            <w:tcW w:w="1984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103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44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4A1A75" w:rsidRPr="00047551" w:rsidTr="007C1E33">
        <w:tc>
          <w:tcPr>
            <w:tcW w:w="1984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vAlign w:val="center"/>
          </w:tcPr>
          <w:p w:rsidR="004A1A75" w:rsidRPr="00047551" w:rsidRDefault="004A1A75" w:rsidP="00FD3116">
            <w:pPr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3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Кейс-задача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Проблемное задание, в котором </w:t>
            </w:r>
            <w:proofErr w:type="gramStart"/>
            <w:r w:rsidRPr="00047551">
              <w:rPr>
                <w:sz w:val="24"/>
                <w:szCs w:val="24"/>
              </w:rPr>
              <w:t>обучающемуся</w:t>
            </w:r>
            <w:proofErr w:type="gramEnd"/>
            <w:r w:rsidRPr="00047551">
              <w:rPr>
                <w:sz w:val="24"/>
                <w:szCs w:val="24"/>
              </w:rPr>
              <w:t xml:space="preserve">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ind w:right="7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Задания для решения </w:t>
            </w:r>
            <w:proofErr w:type="spellStart"/>
            <w:proofErr w:type="gramStart"/>
            <w:r w:rsidRPr="00047551">
              <w:rPr>
                <w:sz w:val="24"/>
                <w:szCs w:val="24"/>
              </w:rPr>
              <w:t>кейс-задачи</w:t>
            </w:r>
            <w:proofErr w:type="spellEnd"/>
            <w:proofErr w:type="gramEnd"/>
            <w:r w:rsidRPr="00047551">
              <w:rPr>
                <w:sz w:val="24"/>
                <w:szCs w:val="24"/>
              </w:rPr>
              <w:t xml:space="preserve"> 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Зачет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left="64" w:right="122" w:firstLine="28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047551">
              <w:rPr>
                <w:sz w:val="24"/>
                <w:szCs w:val="24"/>
              </w:rPr>
              <w:t>обучающимися</w:t>
            </w:r>
            <w:proofErr w:type="gramEnd"/>
            <w:r w:rsidRPr="00047551">
              <w:rPr>
                <w:sz w:val="24"/>
                <w:szCs w:val="24"/>
              </w:rPr>
              <w:t>.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ind w:right="7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left="64" w:right="122" w:hanging="24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ind w:right="70"/>
            </w:pPr>
            <w:r w:rsidRPr="00047551">
              <w:rPr>
                <w:sz w:val="24"/>
                <w:szCs w:val="24"/>
              </w:rPr>
              <w:t xml:space="preserve">Комплект заданий 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Доклад, сообщение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Темы докладов, сообщений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Средство контроля, организованное как специальная беседа преподавателя с </w:t>
            </w:r>
            <w:proofErr w:type="gramStart"/>
            <w:r w:rsidRPr="00047551">
              <w:rPr>
                <w:sz w:val="24"/>
                <w:szCs w:val="24"/>
              </w:rPr>
              <w:t>обучающимся</w:t>
            </w:r>
            <w:proofErr w:type="gramEnd"/>
            <w:r w:rsidRPr="00047551">
              <w:rPr>
                <w:sz w:val="24"/>
                <w:szCs w:val="24"/>
              </w:rPr>
              <w:t xml:space="preserve">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Тест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right="22"/>
              <w:jc w:val="both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Фонд тестовых заданий</w:t>
            </w:r>
          </w:p>
        </w:tc>
      </w:tr>
      <w:tr w:rsidR="004A1A75" w:rsidRPr="00047551" w:rsidTr="007C1E33">
        <w:tc>
          <w:tcPr>
            <w:tcW w:w="198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ПК,</w:t>
            </w:r>
          </w:p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Программный</w:t>
            </w:r>
          </w:p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комплекс</w:t>
            </w:r>
          </w:p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автоматизации гостиницы</w:t>
            </w:r>
          </w:p>
        </w:tc>
        <w:tc>
          <w:tcPr>
            <w:tcW w:w="5103" w:type="dxa"/>
          </w:tcPr>
          <w:p w:rsidR="004A1A75" w:rsidRPr="00047551" w:rsidRDefault="004A1A75" w:rsidP="00FD3116">
            <w:pPr>
              <w:ind w:right="22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1844" w:type="dxa"/>
          </w:tcPr>
          <w:p w:rsidR="004A1A75" w:rsidRPr="00047551" w:rsidRDefault="004A1A75" w:rsidP="00FD3116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Комплект заданий для работы на компьютере в программном комплексе автоматизации гостиницы</w:t>
            </w:r>
          </w:p>
        </w:tc>
      </w:tr>
    </w:tbl>
    <w:p w:rsidR="004A1A75" w:rsidRPr="00047551" w:rsidRDefault="002753CF" w:rsidP="00DE6AA0">
      <w:pPr>
        <w:ind w:left="-100"/>
        <w:jc w:val="both"/>
      </w:pPr>
      <w:r>
        <w:rPr>
          <w:noProof/>
          <w:lang w:eastAsia="ru-RU"/>
        </w:rPr>
        <w:pict>
          <v:shape id="_x0000_s1027" type="#_x0000_t202" style="position:absolute;left:0;text-align:left;margin-left:714.9pt;margin-top:46.65pt;width:14.85pt;height:15.45pt;z-index:251656704;mso-wrap-distance-left:9.05pt;mso-wrap-distance-right:9.05pt;mso-position-horizontal-relative:text;mso-position-vertical-relative:text" stroked="f">
            <v:fill color2="black"/>
            <v:textbox inset="0,0,0,0">
              <w:txbxContent>
                <w:p w:rsidR="007B45E6" w:rsidRDefault="007B45E6" w:rsidP="00DE6AA0"/>
              </w:txbxContent>
            </v:textbox>
          </v:shape>
        </w:pict>
      </w:r>
    </w:p>
    <w:p w:rsidR="004A1A75" w:rsidRPr="00047551" w:rsidRDefault="004A1A75" w:rsidP="00DE6AA0">
      <w:pPr>
        <w:spacing w:line="100" w:lineRule="atLeast"/>
        <w:ind w:left="720"/>
        <w:jc w:val="center"/>
      </w:pPr>
    </w:p>
    <w:p w:rsidR="004A1A75" w:rsidRPr="00047551" w:rsidRDefault="004A1A75" w:rsidP="00DE6AA0">
      <w:pPr>
        <w:spacing w:line="100" w:lineRule="atLeast"/>
        <w:ind w:left="720"/>
        <w:jc w:val="both"/>
      </w:pPr>
    </w:p>
    <w:p w:rsidR="00327D7B" w:rsidRPr="00047551" w:rsidRDefault="004A1A75" w:rsidP="00327D7B">
      <w:pPr>
        <w:ind w:right="159"/>
        <w:jc w:val="center"/>
        <w:rPr>
          <w:sz w:val="28"/>
          <w:szCs w:val="28"/>
        </w:rPr>
      </w:pPr>
      <w:r w:rsidRPr="00047551">
        <w:rPr>
          <w:b/>
          <w:sz w:val="32"/>
          <w:szCs w:val="32"/>
        </w:rPr>
        <w:br w:type="page"/>
      </w:r>
    </w:p>
    <w:p w:rsidR="004A1A75" w:rsidRPr="00047551" w:rsidRDefault="004A1A75">
      <w:pPr>
        <w:suppressAutoHyphens w:val="0"/>
        <w:spacing w:after="200" w:line="276" w:lineRule="auto"/>
        <w:rPr>
          <w:sz w:val="28"/>
          <w:szCs w:val="28"/>
        </w:rPr>
      </w:pPr>
    </w:p>
    <w:p w:rsidR="005955D0" w:rsidRPr="00047551" w:rsidRDefault="005955D0" w:rsidP="005955D0">
      <w:pPr>
        <w:jc w:val="center"/>
        <w:rPr>
          <w:bCs/>
          <w:sz w:val="22"/>
          <w:szCs w:val="22"/>
        </w:rPr>
      </w:pPr>
      <w:r w:rsidRPr="00047551">
        <w:rPr>
          <w:bCs/>
          <w:sz w:val="22"/>
          <w:szCs w:val="22"/>
        </w:rPr>
        <w:t>Главное управление образования и науки Алтайского края</w:t>
      </w:r>
    </w:p>
    <w:p w:rsidR="005955D0" w:rsidRPr="00047551" w:rsidRDefault="005955D0" w:rsidP="005955D0">
      <w:pPr>
        <w:pStyle w:val="af0"/>
        <w:spacing w:after="0"/>
        <w:jc w:val="center"/>
        <w:rPr>
          <w:sz w:val="22"/>
          <w:szCs w:val="22"/>
        </w:rPr>
      </w:pPr>
      <w:r w:rsidRPr="00047551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5955D0" w:rsidRPr="00047551" w:rsidRDefault="005955D0" w:rsidP="005955D0">
      <w:pPr>
        <w:pStyle w:val="af0"/>
        <w:spacing w:after="0"/>
        <w:jc w:val="center"/>
      </w:pPr>
      <w:r w:rsidRPr="00047551">
        <w:t xml:space="preserve"> «</w:t>
      </w:r>
      <w:r w:rsidRPr="00047551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047551">
        <w:t>»</w:t>
      </w:r>
    </w:p>
    <w:p w:rsidR="005955D0" w:rsidRPr="00047551" w:rsidRDefault="005955D0" w:rsidP="005955D0">
      <w:pPr>
        <w:jc w:val="center"/>
        <w:rPr>
          <w:sz w:val="22"/>
          <w:szCs w:val="22"/>
        </w:rPr>
      </w:pPr>
      <w:r w:rsidRPr="00047551">
        <w:rPr>
          <w:caps/>
          <w:sz w:val="22"/>
          <w:szCs w:val="22"/>
        </w:rPr>
        <w:t>(</w:t>
      </w:r>
      <w:r w:rsidRPr="00047551">
        <w:rPr>
          <w:spacing w:val="60"/>
          <w:sz w:val="18"/>
          <w:szCs w:val="18"/>
        </w:rPr>
        <w:t>КГБПОУ «ТАТТ»)</w:t>
      </w: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40"/>
          <w:szCs w:val="40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40"/>
          <w:szCs w:val="40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40"/>
          <w:szCs w:val="40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40"/>
          <w:szCs w:val="40"/>
        </w:rPr>
      </w:pPr>
    </w:p>
    <w:p w:rsidR="004A1A75" w:rsidRPr="00047551" w:rsidRDefault="004A1A75" w:rsidP="00964AD7">
      <w:pPr>
        <w:spacing w:line="360" w:lineRule="auto"/>
        <w:jc w:val="center"/>
        <w:rPr>
          <w:sz w:val="28"/>
          <w:szCs w:val="28"/>
        </w:rPr>
      </w:pPr>
      <w:r w:rsidRPr="00047551">
        <w:rPr>
          <w:b/>
          <w:sz w:val="40"/>
          <w:szCs w:val="40"/>
        </w:rPr>
        <w:t>Комплект контрольно-оценочных средств по профессиональному модулю</w:t>
      </w:r>
    </w:p>
    <w:p w:rsidR="004A1A75" w:rsidRPr="00047551" w:rsidRDefault="004A1A75" w:rsidP="00964AD7"/>
    <w:p w:rsidR="00C41A4C" w:rsidRPr="00047551" w:rsidRDefault="00C41A4C" w:rsidP="00C41A4C">
      <w:pPr>
        <w:jc w:val="center"/>
        <w:rPr>
          <w:b/>
          <w:sz w:val="36"/>
          <w:szCs w:val="36"/>
        </w:rPr>
      </w:pPr>
      <w:r w:rsidRPr="00047551">
        <w:rPr>
          <w:b/>
          <w:sz w:val="36"/>
          <w:szCs w:val="36"/>
        </w:rPr>
        <w:t>ПМ.04 «Продажи гостиничного продукта»</w:t>
      </w:r>
    </w:p>
    <w:p w:rsidR="00C41A4C" w:rsidRPr="00047551" w:rsidRDefault="00C41A4C" w:rsidP="00C41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b/>
          <w:sz w:val="28"/>
          <w:szCs w:val="28"/>
        </w:rPr>
      </w:pPr>
    </w:p>
    <w:p w:rsidR="00C41A4C" w:rsidRPr="00047551" w:rsidRDefault="00C41A4C" w:rsidP="00C41A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специальность   43.02.11 Гостиничный сервис</w:t>
      </w: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both"/>
        <w:rPr>
          <w:b/>
          <w:sz w:val="28"/>
          <w:szCs w:val="28"/>
        </w:rPr>
      </w:pPr>
    </w:p>
    <w:p w:rsidR="004A1A75" w:rsidRPr="00047551" w:rsidRDefault="004A1A75" w:rsidP="00964AD7">
      <w:pPr>
        <w:spacing w:line="360" w:lineRule="auto"/>
        <w:jc w:val="center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Троицкое</w:t>
      </w:r>
    </w:p>
    <w:p w:rsidR="004A1A75" w:rsidRPr="00047551" w:rsidRDefault="005955D0" w:rsidP="00964AD7">
      <w:pPr>
        <w:spacing w:line="360" w:lineRule="auto"/>
        <w:jc w:val="center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2016</w:t>
      </w:r>
    </w:p>
    <w:p w:rsidR="004A1A75" w:rsidRPr="00047551" w:rsidRDefault="004A1A75" w:rsidP="00C817A3">
      <w:pPr>
        <w:suppressAutoHyphens w:val="0"/>
        <w:spacing w:after="200" w:line="276" w:lineRule="auto"/>
        <w:rPr>
          <w:b/>
        </w:rPr>
      </w:pPr>
      <w:r w:rsidRPr="00047551">
        <w:rPr>
          <w:sz w:val="28"/>
          <w:szCs w:val="28"/>
        </w:rPr>
        <w:br w:type="page"/>
      </w:r>
    </w:p>
    <w:p w:rsidR="005955D0" w:rsidRPr="00047551" w:rsidRDefault="005955D0" w:rsidP="005955D0">
      <w:pPr>
        <w:jc w:val="center"/>
        <w:rPr>
          <w:bCs/>
          <w:sz w:val="22"/>
          <w:szCs w:val="22"/>
        </w:rPr>
      </w:pPr>
      <w:r w:rsidRPr="00047551">
        <w:rPr>
          <w:bCs/>
          <w:sz w:val="22"/>
          <w:szCs w:val="22"/>
        </w:rPr>
        <w:t>Главное управление образования и науки Алтайского края</w:t>
      </w:r>
    </w:p>
    <w:p w:rsidR="005955D0" w:rsidRPr="00047551" w:rsidRDefault="005955D0" w:rsidP="005955D0">
      <w:pPr>
        <w:pStyle w:val="af0"/>
        <w:spacing w:after="0"/>
        <w:jc w:val="center"/>
        <w:rPr>
          <w:sz w:val="22"/>
          <w:szCs w:val="22"/>
        </w:rPr>
      </w:pPr>
      <w:r w:rsidRPr="00047551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5955D0" w:rsidRPr="00047551" w:rsidRDefault="005955D0" w:rsidP="005955D0">
      <w:pPr>
        <w:pStyle w:val="af0"/>
        <w:spacing w:after="0"/>
        <w:jc w:val="center"/>
      </w:pPr>
      <w:r w:rsidRPr="00047551">
        <w:t xml:space="preserve"> «</w:t>
      </w:r>
      <w:r w:rsidRPr="00047551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047551">
        <w:t>»</w:t>
      </w:r>
    </w:p>
    <w:p w:rsidR="005955D0" w:rsidRPr="00047551" w:rsidRDefault="005955D0" w:rsidP="005955D0">
      <w:pPr>
        <w:jc w:val="center"/>
        <w:rPr>
          <w:spacing w:val="60"/>
          <w:sz w:val="18"/>
          <w:szCs w:val="18"/>
        </w:rPr>
      </w:pPr>
      <w:r w:rsidRPr="00047551">
        <w:rPr>
          <w:caps/>
          <w:sz w:val="22"/>
          <w:szCs w:val="22"/>
        </w:rPr>
        <w:t>(</w:t>
      </w:r>
      <w:r w:rsidRPr="00047551">
        <w:rPr>
          <w:spacing w:val="60"/>
          <w:sz w:val="18"/>
          <w:szCs w:val="18"/>
        </w:rPr>
        <w:t>КГБПОУ «ТАТТ»)</w:t>
      </w:r>
    </w:p>
    <w:p w:rsidR="005955D0" w:rsidRPr="00047551" w:rsidRDefault="005955D0" w:rsidP="005955D0">
      <w:pPr>
        <w:jc w:val="center"/>
        <w:rPr>
          <w:sz w:val="22"/>
          <w:szCs w:val="22"/>
        </w:rPr>
      </w:pPr>
    </w:p>
    <w:p w:rsidR="004A1A75" w:rsidRPr="00047551" w:rsidRDefault="004A1A75" w:rsidP="00DE6AA0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  <w:r w:rsidRPr="00047551">
        <w:rPr>
          <w:b/>
          <w:sz w:val="36"/>
          <w:szCs w:val="36"/>
        </w:rPr>
        <w:t>Кейс-задача</w:t>
      </w:r>
    </w:p>
    <w:p w:rsidR="004A1A75" w:rsidRPr="00047551" w:rsidRDefault="004A1A75" w:rsidP="00DE6AA0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</w:p>
    <w:p w:rsidR="004A1A75" w:rsidRPr="00047551" w:rsidRDefault="004A1A75" w:rsidP="000F6452">
      <w:pPr>
        <w:jc w:val="center"/>
        <w:rPr>
          <w:b/>
          <w:sz w:val="24"/>
          <w:szCs w:val="24"/>
        </w:rPr>
      </w:pPr>
      <w:r w:rsidRPr="00047551">
        <w:rPr>
          <w:sz w:val="24"/>
          <w:szCs w:val="24"/>
        </w:rPr>
        <w:t xml:space="preserve">по </w:t>
      </w:r>
      <w:r w:rsidR="00EE0BDF" w:rsidRPr="00047551">
        <w:rPr>
          <w:b/>
          <w:sz w:val="24"/>
          <w:szCs w:val="24"/>
        </w:rPr>
        <w:t>МДК 04</w:t>
      </w:r>
      <w:r w:rsidRPr="00047551">
        <w:rPr>
          <w:b/>
          <w:sz w:val="24"/>
          <w:szCs w:val="24"/>
        </w:rPr>
        <w:t xml:space="preserve">.01 </w:t>
      </w:r>
      <w:r w:rsidR="00EE0BDF" w:rsidRPr="00047551">
        <w:rPr>
          <w:b/>
          <w:sz w:val="24"/>
          <w:szCs w:val="24"/>
        </w:rPr>
        <w:t>«Продажи гостиничного продукта»</w:t>
      </w:r>
    </w:p>
    <w:p w:rsidR="004A1A75" w:rsidRPr="00047551" w:rsidRDefault="004A1A75" w:rsidP="00DE6AA0">
      <w:pPr>
        <w:pStyle w:val="16"/>
        <w:tabs>
          <w:tab w:val="left" w:pos="500"/>
        </w:tabs>
        <w:ind w:right="-30" w:firstLine="0"/>
        <w:jc w:val="center"/>
        <w:rPr>
          <w:szCs w:val="28"/>
        </w:rPr>
      </w:pPr>
    </w:p>
    <w:p w:rsidR="004A1A75" w:rsidRPr="00047551" w:rsidRDefault="004A1A75" w:rsidP="00DE6AA0">
      <w:pPr>
        <w:tabs>
          <w:tab w:val="left" w:pos="795"/>
        </w:tabs>
        <w:ind w:left="709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Рассмотреть конкретные ситуации</w:t>
      </w:r>
      <w:r w:rsidR="00EE0BDF" w:rsidRPr="00047551">
        <w:rPr>
          <w:b/>
          <w:bCs/>
          <w:sz w:val="24"/>
          <w:szCs w:val="24"/>
        </w:rPr>
        <w:t xml:space="preserve"> (КЕЙС)</w:t>
      </w:r>
    </w:p>
    <w:p w:rsidR="00EE0BDF" w:rsidRPr="00047551" w:rsidRDefault="00EE0BDF" w:rsidP="00EE0BDF">
      <w:pPr>
        <w:tabs>
          <w:tab w:val="left" w:pos="5955"/>
        </w:tabs>
        <w:ind w:firstLine="720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Зада</w:t>
      </w:r>
      <w:r w:rsidR="00003289">
        <w:rPr>
          <w:b/>
          <w:sz w:val="28"/>
          <w:szCs w:val="28"/>
        </w:rPr>
        <w:t>чи</w:t>
      </w:r>
      <w:r w:rsidRPr="00047551">
        <w:rPr>
          <w:b/>
          <w:sz w:val="28"/>
          <w:szCs w:val="28"/>
        </w:rPr>
        <w:t>:</w:t>
      </w:r>
    </w:p>
    <w:p w:rsidR="00EE0BDF" w:rsidRPr="00047551" w:rsidRDefault="00EE0BDF" w:rsidP="00EE0BDF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EE0BDF" w:rsidRPr="00047551" w:rsidRDefault="00EE0BDF" w:rsidP="00EE0BD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1. </w:t>
      </w:r>
      <w:r w:rsidRPr="00047551">
        <w:rPr>
          <w:sz w:val="24"/>
          <w:szCs w:val="24"/>
        </w:rPr>
        <w:t>На рабочем совещании с сотрудниками менеджер гостиницы сделал следующее заявление: «Единственное условие успеха в бизнесе – клиент. Забудьте академические принципы управления. Все, что вам нужно, - это определить, правильно ли вы построили отношения с постоянными клиентами, постараться увеличить их число». Насколько справедливо это, высказывание? Как оно согласуется с основными принципами маркетинга? Ответ аргументируйте.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2. </w:t>
      </w:r>
      <w:r w:rsidRPr="00047551">
        <w:rPr>
          <w:sz w:val="24"/>
          <w:szCs w:val="24"/>
        </w:rPr>
        <w:t>Руководство одной из гостиниц, расположенной на популярном горнолыжном курорте, обратило внимание на общий спад количества туристов и на уменьшение среднего времени их пребывания в гостинице в последние три года. При этом туристский бизнес на курорте находился на подъеме. Было принято решение провести специальное исследование и определить отношение клиентов к качеству обслуживания в гостинице. Не желая причинять неудобств гостям, администрация решила действовать следующим образом: в каждый номер планировалось доставить объявление, извещающее проживающих о цели, времени и месте исследования. Желающие участвовать в опросе должны были проследовать в холлы гостиницы, где планировалось установить специальные столы. Каким образом формировалась выборка? Оцените действия администрации. Предложите альтернативные варианты получения необходимой информации.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3. </w:t>
      </w:r>
      <w:r w:rsidRPr="00047551">
        <w:rPr>
          <w:sz w:val="24"/>
          <w:szCs w:val="24"/>
        </w:rPr>
        <w:t>Наиболее успешно работающие предприятия понимают, что среда маркетинга несет в себе новые возможности и новые угрозы. Вы – специалист по маркетингу одного из таких предприятий и четко представляете, что основная ответственность за определение тенденции макросреды лежит именно на вас. Каким образом вы сможете организовать и осуществлять подобный анализ? Какие источники информации вы будете использовать?</w:t>
      </w:r>
    </w:p>
    <w:p w:rsidR="00EE0BDF" w:rsidRPr="00047551" w:rsidRDefault="00EE0BDF" w:rsidP="00EE0BDF">
      <w:pPr>
        <w:widowControl w:val="0"/>
        <w:ind w:firstLine="709"/>
        <w:jc w:val="both"/>
        <w:rPr>
          <w:b/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4. </w:t>
      </w:r>
      <w:r w:rsidRPr="00047551">
        <w:rPr>
          <w:sz w:val="24"/>
          <w:szCs w:val="24"/>
        </w:rPr>
        <w:t>Вследствие некоторого улучшения  экономического положения в России ожидается рост числа поездок представителей деловых кругов из развитых индустриальных стран Запада, а также иностранных туристов. Каким образом общеэкономическая ситуация влияет на состояние рынка гостиничных услуг в вашем регионе?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5. </w:t>
      </w:r>
      <w:r w:rsidRPr="00047551">
        <w:rPr>
          <w:sz w:val="24"/>
          <w:szCs w:val="24"/>
        </w:rPr>
        <w:t>Уже более ста лет американская ассоциация маркетинга награждает предприятия премией Т. Эдисона за самые удачные новые товары. Их определяют на основе следующих критериев:</w:t>
      </w:r>
    </w:p>
    <w:p w:rsidR="00EE0BDF" w:rsidRPr="00047551" w:rsidRDefault="00EE0BDF" w:rsidP="00E758C0">
      <w:pPr>
        <w:widowControl w:val="0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Инновационные решения в области маркетинга – стратегия, реклама, организация продаж;</w:t>
      </w:r>
    </w:p>
    <w:p w:rsidR="00EE0BDF" w:rsidRPr="00047551" w:rsidRDefault="00EE0BDF" w:rsidP="00E758C0">
      <w:pPr>
        <w:widowControl w:val="0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lastRenderedPageBreak/>
        <w:t>Прибыльность и стабильность;</w:t>
      </w:r>
    </w:p>
    <w:p w:rsidR="00EE0BDF" w:rsidRPr="00047551" w:rsidRDefault="00EE0BDF" w:rsidP="00E758C0">
      <w:pPr>
        <w:widowControl w:val="0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Инновационные решения в области структуры рынка – новаторство в освоении нового рынка или реструктуризация существующего рынка путем создания нового сегмента или доминирования </w:t>
      </w:r>
      <w:proofErr w:type="gramStart"/>
      <w:r w:rsidRPr="00047551">
        <w:rPr>
          <w:sz w:val="24"/>
          <w:szCs w:val="24"/>
        </w:rPr>
        <w:t>в</w:t>
      </w:r>
      <w:proofErr w:type="gramEnd"/>
      <w:r w:rsidRPr="00047551">
        <w:rPr>
          <w:sz w:val="24"/>
          <w:szCs w:val="24"/>
        </w:rPr>
        <w:t xml:space="preserve"> уже существующим;</w:t>
      </w:r>
    </w:p>
    <w:p w:rsidR="00EE0BDF" w:rsidRPr="00047551" w:rsidRDefault="00EE0BDF" w:rsidP="00E758C0">
      <w:pPr>
        <w:widowControl w:val="0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Общественная значимость – товар улучшает стиль жизни потребителей и (или) служит свободе их выбора.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Выберите несколько гостиничных продуктов, которые, по вашему мнению, удовлетворяют вышеперечисленным критериям и обоснуйте ваше решение.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6. </w:t>
      </w:r>
      <w:r w:rsidRPr="00047551">
        <w:rPr>
          <w:sz w:val="24"/>
          <w:szCs w:val="24"/>
        </w:rPr>
        <w:t xml:space="preserve">На потребительском рынке услуг индустрии гостеприимства появился новый сегмент – деловая женщина в командировке. Каких новых управленческих решений потребовало изучение потребительского поведения данного сегмента? 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7. </w:t>
      </w:r>
      <w:r w:rsidRPr="00047551">
        <w:rPr>
          <w:sz w:val="24"/>
          <w:szCs w:val="24"/>
        </w:rPr>
        <w:t xml:space="preserve">Для организации эффективной маркетинговой деятельности чрезвычайно важно уметь предугадывать реакцию со стороны других участников рынка </w:t>
      </w:r>
      <w:proofErr w:type="gramStart"/>
      <w:r w:rsidRPr="00047551">
        <w:rPr>
          <w:sz w:val="24"/>
          <w:szCs w:val="24"/>
        </w:rPr>
        <w:t>на те</w:t>
      </w:r>
      <w:proofErr w:type="gramEnd"/>
      <w:r w:rsidRPr="00047551">
        <w:rPr>
          <w:sz w:val="24"/>
          <w:szCs w:val="24"/>
        </w:rPr>
        <w:t xml:space="preserve"> или иные действия предприятия. Известный специалист в области маркетинга Ф. </w:t>
      </w:r>
      <w:proofErr w:type="spellStart"/>
      <w:r w:rsidRPr="00047551">
        <w:rPr>
          <w:sz w:val="24"/>
          <w:szCs w:val="24"/>
        </w:rPr>
        <w:t>Котлер</w:t>
      </w:r>
      <w:proofErr w:type="spellEnd"/>
      <w:r w:rsidRPr="00047551">
        <w:rPr>
          <w:sz w:val="24"/>
          <w:szCs w:val="24"/>
        </w:rPr>
        <w:t xml:space="preserve"> выделяет четыре группы конкурентов: </w:t>
      </w:r>
    </w:p>
    <w:p w:rsidR="00EE0BDF" w:rsidRPr="00047551" w:rsidRDefault="00EE0BDF" w:rsidP="00E758C0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Неторопливый конкурент, отличающийся замедленной реакцией или вообще игнорирующий предпринимаемые соперниками шаги;</w:t>
      </w:r>
    </w:p>
    <w:p w:rsidR="00EE0BDF" w:rsidRPr="00047551" w:rsidRDefault="00EE0BDF" w:rsidP="00E758C0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Разборчивый конкурент, реагирующий только на определенные действия (например, на снижение цен, но не увеличение рекламных расходов конкурентов);</w:t>
      </w:r>
    </w:p>
    <w:p w:rsidR="00EE0BDF" w:rsidRPr="00047551" w:rsidRDefault="00EE0BDF" w:rsidP="00E758C0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Тигровый конкурент, реагирующий на любые </w:t>
      </w:r>
      <w:proofErr w:type="gramStart"/>
      <w:r w:rsidRPr="00047551">
        <w:rPr>
          <w:sz w:val="24"/>
          <w:szCs w:val="24"/>
        </w:rPr>
        <w:t>покушения</w:t>
      </w:r>
      <w:proofErr w:type="gramEnd"/>
      <w:r w:rsidRPr="00047551">
        <w:rPr>
          <w:sz w:val="24"/>
          <w:szCs w:val="24"/>
        </w:rPr>
        <w:t xml:space="preserve"> на свои владения (и варьирующий силу ответного удара в зависимости от ситуации);</w:t>
      </w:r>
    </w:p>
    <w:p w:rsidR="00EE0BDF" w:rsidRPr="00047551" w:rsidRDefault="00EE0BDF" w:rsidP="00E758C0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Непредсказуемый конкурент, не имеющий определенной модели рыночного поведения.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Продумайте и предложите возможные варианты поведения предприятия в отношении каждой из указанных групп конкурентов. Какие из конкурентов представляют наибольшую опасность? Почему потенциальные конкуренты несут для предприятия не меньшую угрозу, чем прямые конкуренты? Оцените данный аспект с позиции развития рынка гостиничных и ресторанных услуг в вашем городе.</w:t>
      </w:r>
    </w:p>
    <w:p w:rsidR="00EE0BDF" w:rsidRPr="00047551" w:rsidRDefault="00EE0BDF" w:rsidP="00EE0BDF">
      <w:pPr>
        <w:widowControl w:val="0"/>
        <w:ind w:left="142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8. </w:t>
      </w:r>
      <w:r w:rsidRPr="00047551">
        <w:rPr>
          <w:sz w:val="24"/>
          <w:szCs w:val="24"/>
        </w:rPr>
        <w:t>Происходящие в современном мире демографические перемены привели к появлению на рынке гостиничных услуг нового потребительского сегмента – люди «третьего возраста». К каким изменениям в продуктовой политике гостиницы это ведет? Каковы особенности обслуживания данного потребительского сегмента?</w:t>
      </w:r>
    </w:p>
    <w:p w:rsidR="00EE0BDF" w:rsidRPr="00047551" w:rsidRDefault="00EE0BDF" w:rsidP="00EE0BDF">
      <w:pPr>
        <w:widowControl w:val="0"/>
        <w:ind w:left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9. </w:t>
      </w:r>
      <w:r w:rsidRPr="00047551">
        <w:rPr>
          <w:sz w:val="24"/>
          <w:szCs w:val="24"/>
        </w:rPr>
        <w:t xml:space="preserve">Некоторые  гостиницы перемещают часть своих средств по бюджету из статьи « Реклама» в статью «Паблик </w:t>
      </w:r>
      <w:proofErr w:type="spellStart"/>
      <w:r w:rsidRPr="00047551">
        <w:rPr>
          <w:sz w:val="24"/>
          <w:szCs w:val="24"/>
        </w:rPr>
        <w:t>рилейшнз</w:t>
      </w:r>
      <w:proofErr w:type="spellEnd"/>
      <w:r w:rsidRPr="00047551">
        <w:rPr>
          <w:sz w:val="24"/>
          <w:szCs w:val="24"/>
        </w:rPr>
        <w:t>». Какие выгоды «</w:t>
      </w:r>
      <w:r w:rsidRPr="00047551">
        <w:rPr>
          <w:sz w:val="24"/>
          <w:szCs w:val="24"/>
          <w:lang w:val="en-US"/>
        </w:rPr>
        <w:t>PR</w:t>
      </w:r>
      <w:r w:rsidRPr="00047551">
        <w:rPr>
          <w:sz w:val="24"/>
          <w:szCs w:val="24"/>
        </w:rPr>
        <w:t>» может дать предприятию в отличи</w:t>
      </w:r>
      <w:proofErr w:type="gramStart"/>
      <w:r w:rsidRPr="00047551">
        <w:rPr>
          <w:sz w:val="24"/>
          <w:szCs w:val="24"/>
        </w:rPr>
        <w:t>и</w:t>
      </w:r>
      <w:proofErr w:type="gramEnd"/>
      <w:r w:rsidRPr="00047551">
        <w:rPr>
          <w:sz w:val="24"/>
          <w:szCs w:val="24"/>
        </w:rPr>
        <w:t xml:space="preserve"> от коммерческой рекламы?</w:t>
      </w:r>
    </w:p>
    <w:p w:rsidR="00EE0BDF" w:rsidRPr="00047551" w:rsidRDefault="00EE0BDF" w:rsidP="00EE0BDF">
      <w:pPr>
        <w:widowControl w:val="0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10. </w:t>
      </w:r>
      <w:r w:rsidRPr="00047551">
        <w:rPr>
          <w:sz w:val="24"/>
          <w:szCs w:val="24"/>
        </w:rPr>
        <w:t xml:space="preserve">В 2014 году в Сочи были проведены </w:t>
      </w:r>
      <w:r w:rsidRPr="00047551">
        <w:rPr>
          <w:sz w:val="24"/>
          <w:szCs w:val="24"/>
          <w:lang w:val="en-US"/>
        </w:rPr>
        <w:t>XXII</w:t>
      </w:r>
      <w:r w:rsidRPr="00047551">
        <w:rPr>
          <w:sz w:val="24"/>
          <w:szCs w:val="24"/>
        </w:rPr>
        <w:t xml:space="preserve"> Зимние Олимпийские игры. Как повлияло это событие во внешней среде на деятельность конкретного гостиничного предприятия Краснодарского края? Каких новых решений со стороны руководства гостиницы необходимо ожидать? 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11. </w:t>
      </w:r>
      <w:r w:rsidRPr="00047551">
        <w:rPr>
          <w:sz w:val="24"/>
          <w:szCs w:val="24"/>
        </w:rPr>
        <w:t xml:space="preserve">Директор одного из ресторанов в гостинице каждый вечер в одно и то же время выходит в зал встречать посетителей, а потом весь вечер проводит в ресторане, смотрит, как гостей обслуживают, </w:t>
      </w:r>
      <w:proofErr w:type="gramStart"/>
      <w:r w:rsidRPr="00047551">
        <w:rPr>
          <w:sz w:val="24"/>
          <w:szCs w:val="24"/>
        </w:rPr>
        <w:t>интересуется</w:t>
      </w:r>
      <w:proofErr w:type="gramEnd"/>
      <w:r w:rsidRPr="00047551">
        <w:rPr>
          <w:sz w:val="24"/>
          <w:szCs w:val="24"/>
        </w:rPr>
        <w:t xml:space="preserve"> довольны ли они сервисом, кухней, программой. Какие цели преследует директор?</w:t>
      </w:r>
    </w:p>
    <w:p w:rsidR="00EE0BDF" w:rsidRPr="00047551" w:rsidRDefault="00EE0BDF" w:rsidP="00EE0BDF">
      <w:pPr>
        <w:widowControl w:val="0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12. </w:t>
      </w:r>
      <w:r w:rsidRPr="00047551">
        <w:rPr>
          <w:sz w:val="24"/>
          <w:szCs w:val="24"/>
        </w:rPr>
        <w:t xml:space="preserve">Вы работаете менеджером службы приема и размещения гостиницы всего несколько недель и очень горды продуктом, который реализуете. </w:t>
      </w:r>
      <w:proofErr w:type="gramStart"/>
      <w:r w:rsidRPr="00047551">
        <w:rPr>
          <w:sz w:val="24"/>
          <w:szCs w:val="24"/>
        </w:rPr>
        <w:t xml:space="preserve">Поэтому </w:t>
      </w:r>
      <w:r w:rsidRPr="00047551">
        <w:rPr>
          <w:sz w:val="24"/>
          <w:szCs w:val="24"/>
        </w:rPr>
        <w:lastRenderedPageBreak/>
        <w:t>твердите потенциальному клиенту, что услуги отеля сравнимы только с «Кадиллаком» в автомобилестроении, они лучшие из имеющихся на рынке и на много лет опережают предложения конкурентов.</w:t>
      </w:r>
      <w:proofErr w:type="gramEnd"/>
      <w:r w:rsidRPr="00047551">
        <w:rPr>
          <w:sz w:val="24"/>
          <w:szCs w:val="24"/>
        </w:rPr>
        <w:t xml:space="preserve"> Во время презентации гостиничного продукта вы уделяете львиную долю времени рассказам о его великолепном качестве. Потенциальный клиент отвечает: «Меня не интересует высочайшее качество ваших услуг». Почему он негативно реагирует на ваши слова? </w:t>
      </w:r>
      <w:proofErr w:type="gramStart"/>
      <w:r w:rsidRPr="00047551">
        <w:rPr>
          <w:sz w:val="24"/>
          <w:szCs w:val="24"/>
        </w:rPr>
        <w:t>Что</w:t>
      </w:r>
      <w:proofErr w:type="gramEnd"/>
      <w:r w:rsidRPr="00047551">
        <w:rPr>
          <w:sz w:val="24"/>
          <w:szCs w:val="24"/>
        </w:rPr>
        <w:t xml:space="preserve"> в самом деле может интересовать клиентов? Ответ аргументируйте.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13. </w:t>
      </w:r>
      <w:r w:rsidRPr="00047551">
        <w:rPr>
          <w:sz w:val="24"/>
          <w:szCs w:val="24"/>
        </w:rPr>
        <w:t>Услуга – товар, имеющий свои особенности. Наибольшее число претензий со стороны потребителей поступает по причине непостоянства качества обслуживания. С какой особенностью товар-услуга это напрямую связано? Обоснуйте свою точку зрения.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14. </w:t>
      </w:r>
      <w:r w:rsidRPr="00047551">
        <w:rPr>
          <w:sz w:val="24"/>
          <w:szCs w:val="24"/>
        </w:rPr>
        <w:t>Исследователи в области гостиничного хозяйства разработали технологию применения в гостиницах экологически чистых расходных материалов. На предприятиях питания в гостиницах  в меню все чаще предлагается здоровая пища с низким содержанием жира и калорий, но очень питательная и вкусная. Как повлияет данный тренд в технологии на привлечение потребителей?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15. </w:t>
      </w:r>
      <w:r w:rsidRPr="00047551">
        <w:rPr>
          <w:sz w:val="24"/>
          <w:szCs w:val="24"/>
        </w:rPr>
        <w:t>Руководство гостиницы, в которой вы проходите производственную практику (или работаете), решило сделать основной акцент в своей рекламной деятельности на прямой почтовой рекламе и поручило вам представить обоснование предстоящей рекламной компании. Представьте аргументированные предложения.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16. </w:t>
      </w:r>
      <w:r w:rsidRPr="00047551">
        <w:rPr>
          <w:sz w:val="24"/>
          <w:szCs w:val="24"/>
        </w:rPr>
        <w:t xml:space="preserve">Краткая выборка из системы норм, правил и </w:t>
      </w:r>
      <w:proofErr w:type="gramStart"/>
      <w:r w:rsidRPr="00047551">
        <w:rPr>
          <w:sz w:val="24"/>
          <w:szCs w:val="24"/>
        </w:rPr>
        <w:t>цен</w:t>
      </w:r>
      <w:r w:rsidR="00A72DFA" w:rsidRPr="00047551">
        <w:rPr>
          <w:sz w:val="24"/>
          <w:szCs w:val="24"/>
        </w:rPr>
        <w:t>ностей</w:t>
      </w:r>
      <w:proofErr w:type="gramEnd"/>
      <w:r w:rsidR="00A72DFA" w:rsidRPr="00047551">
        <w:rPr>
          <w:sz w:val="24"/>
          <w:szCs w:val="24"/>
        </w:rPr>
        <w:t xml:space="preserve"> устоявшихся в </w:t>
      </w:r>
      <w:r w:rsidRPr="00047551">
        <w:rPr>
          <w:sz w:val="24"/>
          <w:szCs w:val="24"/>
        </w:rPr>
        <w:t xml:space="preserve">ГК «Бригантина» может быть определенна следующим образом: 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«Мы работаем в сфере услуг. Клиенты – важнейшие фигуры в нашем деле. Они оплачивают нашу работу. Наша обязанность – удовлетворять их нужды…»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«Мы желаем конкуренции. Благодаря </w:t>
      </w:r>
      <w:proofErr w:type="gramStart"/>
      <w:r w:rsidRPr="00047551">
        <w:rPr>
          <w:sz w:val="24"/>
          <w:szCs w:val="24"/>
        </w:rPr>
        <w:t>ей</w:t>
      </w:r>
      <w:proofErr w:type="gramEnd"/>
      <w:r w:rsidRPr="00047551">
        <w:rPr>
          <w:sz w:val="24"/>
          <w:szCs w:val="24"/>
        </w:rPr>
        <w:t xml:space="preserve"> мы должны стать лучше…»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Какой концепцией маркетинга на ваш взгляд пользуется руководство гостиницы?</w:t>
      </w:r>
    </w:p>
    <w:p w:rsidR="00EE0BDF" w:rsidRPr="00047551" w:rsidRDefault="00EE0BDF" w:rsidP="00A72DFA">
      <w:pPr>
        <w:widowControl w:val="0"/>
        <w:suppressAutoHyphens w:val="0"/>
        <w:ind w:left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Дайте характеристику современных концепций маркетинга.</w:t>
      </w:r>
    </w:p>
    <w:p w:rsidR="00EE0BDF" w:rsidRPr="00047551" w:rsidRDefault="00EE0BDF" w:rsidP="00EE0BDF">
      <w:pPr>
        <w:widowControl w:val="0"/>
        <w:ind w:firstLine="709"/>
        <w:jc w:val="both"/>
        <w:rPr>
          <w:b/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17. </w:t>
      </w:r>
      <w:r w:rsidRPr="00047551">
        <w:rPr>
          <w:sz w:val="24"/>
          <w:szCs w:val="24"/>
        </w:rPr>
        <w:t xml:space="preserve">Продавцы гостиничных услуг осознают значимость человеческого фактора. Впечатление от общения с персоналом во многом определяет мнение потребителей о гостиничном предприятии. Дайте обоснование данного положения. 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Текст задания 18.</w:t>
      </w:r>
      <w:r w:rsidRPr="00047551">
        <w:rPr>
          <w:sz w:val="24"/>
          <w:szCs w:val="24"/>
        </w:rPr>
        <w:t xml:space="preserve"> Основой поддержания постоянства качества в гостинице является понимание, правильное использование и насыщение обслуживанием точек соприкосновения в гостинице. Представим себе, что мы собираемся остановиться в Москве в некоем отеле под названием «Аполлон».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Точка соприкосновения 1: Наш шофер. Шофер – личность неопределенного возраста, без всяких опознавательных знаков, опоздавший в аэропорт на полтора часа. Когда микроавтобус останавливается у отеля, вы вытаскиваете свои чемоданы из багажного отделения, а шофер стоит рядом. Прокомментируйте данную ситуацию. Приведите примеры других возможных точек соприкосновения.</w:t>
      </w: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19. </w:t>
      </w:r>
      <w:r w:rsidRPr="00047551">
        <w:rPr>
          <w:sz w:val="24"/>
          <w:szCs w:val="24"/>
        </w:rPr>
        <w:t>Вам предложили разработать рекламную кампанию по продвижению на рынок нового гостиничного продукта, причём дорогого, элитного. Как можно сократить расходы на рекламную кампанию, но при этом вызвать серьёзный интерес у потенциальных клиентов?</w:t>
      </w:r>
    </w:p>
    <w:p w:rsidR="00A72DFA" w:rsidRPr="00047551" w:rsidRDefault="00A72DFA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lastRenderedPageBreak/>
        <w:t xml:space="preserve">Текст задания 20. </w:t>
      </w:r>
      <w:r w:rsidRPr="00047551">
        <w:rPr>
          <w:sz w:val="24"/>
          <w:szCs w:val="24"/>
        </w:rPr>
        <w:t xml:space="preserve">Вы узнали, что конкурент разработал новый гостиничный продукт, который, безусловно, будет пользоваться спросом на рынке в предстоящем сезоне. Конкурент устраивает презентацию этого продукта в узком кругу во время обучающего семинара для </w:t>
      </w:r>
      <w:proofErr w:type="gramStart"/>
      <w:r w:rsidRPr="00047551">
        <w:rPr>
          <w:sz w:val="24"/>
          <w:szCs w:val="24"/>
        </w:rPr>
        <w:t>своих</w:t>
      </w:r>
      <w:proofErr w:type="gramEnd"/>
      <w:r w:rsidRPr="00047551">
        <w:rPr>
          <w:sz w:val="24"/>
          <w:szCs w:val="24"/>
        </w:rPr>
        <w:t xml:space="preserve"> </w:t>
      </w:r>
      <w:proofErr w:type="spellStart"/>
      <w:r w:rsidRPr="00047551">
        <w:rPr>
          <w:sz w:val="24"/>
          <w:szCs w:val="24"/>
        </w:rPr>
        <w:t>турагентов</w:t>
      </w:r>
      <w:proofErr w:type="spellEnd"/>
      <w:r w:rsidRPr="00047551">
        <w:rPr>
          <w:sz w:val="24"/>
          <w:szCs w:val="24"/>
        </w:rPr>
        <w:t>. Вам достаточно легко послать на этот семинар «своего» человека. Ваши действия?</w:t>
      </w:r>
    </w:p>
    <w:p w:rsidR="00EE0BDF" w:rsidRPr="00047551" w:rsidRDefault="00EE0BDF" w:rsidP="00EE0BDF">
      <w:pPr>
        <w:widowControl w:val="0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21. </w:t>
      </w:r>
      <w:r w:rsidRPr="00047551">
        <w:rPr>
          <w:sz w:val="24"/>
          <w:szCs w:val="24"/>
        </w:rPr>
        <w:t>Вы руководитель службы маркетинга гостиницы и вас волнуют проблемы внедрения новых услуг. Сформулируйте конкретные задачи для своих сотрудников в этом направлении.</w:t>
      </w:r>
    </w:p>
    <w:p w:rsidR="00EE0BDF" w:rsidRPr="00047551" w:rsidRDefault="00EE0BDF" w:rsidP="00EE0BDF">
      <w:pPr>
        <w:widowControl w:val="0"/>
        <w:ind w:left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22. </w:t>
      </w:r>
      <w:r w:rsidRPr="00047551">
        <w:rPr>
          <w:sz w:val="24"/>
          <w:szCs w:val="24"/>
        </w:rPr>
        <w:t>Представьте себе, что вы – менеджер гостиницы или ресторана. Где и каким образом вы будете искать идеи новых продуктов? Предложите для вашего предприятия несколько идей новых продуктов. Аргументируйте свои предложения.</w:t>
      </w:r>
    </w:p>
    <w:p w:rsidR="00EE0BDF" w:rsidRPr="00047551" w:rsidRDefault="00EE0BDF" w:rsidP="00EE0BDF">
      <w:pPr>
        <w:widowControl w:val="0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23. </w:t>
      </w:r>
      <w:r w:rsidRPr="00047551">
        <w:rPr>
          <w:sz w:val="24"/>
          <w:szCs w:val="24"/>
        </w:rPr>
        <w:t>Вы приняты на работу в службу маркетинга гостиницы. Директор гостиничного ресторана попросил вас рассмотреть цены меню и определить, нуждаются ли они в изменении. Как вы решите эту задачу? Ответ аргументируйте с теоретических позиций, приведите практические примеры.</w:t>
      </w:r>
    </w:p>
    <w:p w:rsidR="00EE0BDF" w:rsidRPr="00047551" w:rsidRDefault="00EE0BDF" w:rsidP="00EE0BDF">
      <w:pPr>
        <w:widowControl w:val="0"/>
        <w:ind w:firstLine="709"/>
        <w:jc w:val="both"/>
        <w:rPr>
          <w:b/>
          <w:sz w:val="24"/>
          <w:szCs w:val="24"/>
        </w:rPr>
      </w:pPr>
    </w:p>
    <w:p w:rsidR="00EE0BDF" w:rsidRPr="00047551" w:rsidRDefault="00EE0BDF" w:rsidP="00EE0BDF">
      <w:pPr>
        <w:widowControl w:val="0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24. </w:t>
      </w:r>
      <w:r w:rsidRPr="00047551">
        <w:rPr>
          <w:sz w:val="24"/>
          <w:szCs w:val="24"/>
        </w:rPr>
        <w:t>Одна из целей коммуникационной политики гостиницы состоит в формировании положительного имиджа предприятия. Какие элементы фирменного стиля может использовать гостиница? Какую роль в формировании фирменного стиля играет корпоративная униформа? Предложите концепцию ее совершенствования для  известного вам гостиничного предприятия.</w:t>
      </w:r>
    </w:p>
    <w:p w:rsidR="00A72DFA" w:rsidRPr="00047551" w:rsidRDefault="00A72DFA" w:rsidP="00EE0BDF">
      <w:pPr>
        <w:widowControl w:val="0"/>
        <w:ind w:firstLine="709"/>
        <w:jc w:val="both"/>
        <w:rPr>
          <w:sz w:val="24"/>
          <w:szCs w:val="24"/>
        </w:rPr>
      </w:pPr>
    </w:p>
    <w:p w:rsidR="00EE0BDF" w:rsidRPr="00047551" w:rsidRDefault="00EE0BDF" w:rsidP="00A72DFA">
      <w:pPr>
        <w:tabs>
          <w:tab w:val="left" w:pos="795"/>
        </w:tabs>
        <w:rPr>
          <w:iCs/>
          <w:sz w:val="24"/>
          <w:szCs w:val="24"/>
        </w:rPr>
      </w:pPr>
    </w:p>
    <w:p w:rsidR="004A1A75" w:rsidRPr="00047551" w:rsidRDefault="004A1A75" w:rsidP="002F77E4">
      <w:pPr>
        <w:tabs>
          <w:tab w:val="left" w:pos="0"/>
        </w:tabs>
        <w:rPr>
          <w:sz w:val="28"/>
          <w:szCs w:val="28"/>
        </w:rPr>
      </w:pPr>
      <w:r w:rsidRPr="00047551">
        <w:rPr>
          <w:b/>
          <w:sz w:val="28"/>
          <w:szCs w:val="28"/>
        </w:rPr>
        <w:t>Критерии оценки:</w:t>
      </w:r>
    </w:p>
    <w:p w:rsidR="004A1A75" w:rsidRPr="00047551" w:rsidRDefault="004A1A75" w:rsidP="002F77E4">
      <w:pPr>
        <w:rPr>
          <w:sz w:val="22"/>
          <w:szCs w:val="22"/>
        </w:rPr>
      </w:pPr>
      <w:r w:rsidRPr="00047551">
        <w:rPr>
          <w:sz w:val="22"/>
          <w:szCs w:val="22"/>
        </w:rPr>
        <w:t xml:space="preserve">оценка </w:t>
      </w:r>
      <w:r w:rsidRPr="00047551">
        <w:rPr>
          <w:b/>
          <w:sz w:val="22"/>
          <w:szCs w:val="22"/>
        </w:rPr>
        <w:t>«отлично»</w:t>
      </w:r>
      <w:r w:rsidRPr="00047551">
        <w:rPr>
          <w:sz w:val="22"/>
          <w:szCs w:val="22"/>
        </w:rPr>
        <w:t xml:space="preserve"> выставляется студенту, если </w:t>
      </w:r>
    </w:p>
    <w:p w:rsidR="004A1A75" w:rsidRPr="00047551" w:rsidRDefault="004A1A75" w:rsidP="002F77E4">
      <w:pPr>
        <w:rPr>
          <w:sz w:val="22"/>
          <w:szCs w:val="22"/>
          <w:lang w:eastAsia="ru-RU"/>
        </w:rPr>
      </w:pPr>
      <w:r w:rsidRPr="00047551">
        <w:rPr>
          <w:sz w:val="22"/>
          <w:szCs w:val="22"/>
          <w:lang w:eastAsia="ru-RU"/>
        </w:rPr>
        <w:t>решение соответствует сформулированным в кейсе вопросам (адекватность проблеме); в решении есть оригинальность подхода (новаторство, креативность); возможность применимость решения на практике; наличие глубины проработки проблемы (обоснованность решения, наличие альтернативных вариантов, прогнозирование возможных проблем, комплексность решения); возможность долгосрочного применения;  </w:t>
      </w:r>
    </w:p>
    <w:p w:rsidR="004A1A75" w:rsidRPr="00047551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047551" w:rsidRDefault="004A1A75" w:rsidP="002F77E4">
      <w:pPr>
        <w:rPr>
          <w:sz w:val="22"/>
          <w:szCs w:val="22"/>
        </w:rPr>
      </w:pPr>
      <w:r w:rsidRPr="00047551">
        <w:rPr>
          <w:sz w:val="22"/>
          <w:szCs w:val="22"/>
        </w:rPr>
        <w:t xml:space="preserve">оценка </w:t>
      </w:r>
      <w:r w:rsidRPr="00047551">
        <w:rPr>
          <w:b/>
          <w:sz w:val="22"/>
          <w:szCs w:val="22"/>
        </w:rPr>
        <w:t xml:space="preserve">«хорошо»   </w:t>
      </w:r>
      <w:r w:rsidRPr="00047551">
        <w:rPr>
          <w:sz w:val="22"/>
          <w:szCs w:val="22"/>
        </w:rPr>
        <w:t xml:space="preserve">выставляется студенту, если </w:t>
      </w:r>
      <w:r w:rsidRPr="00047551">
        <w:rPr>
          <w:sz w:val="22"/>
          <w:szCs w:val="22"/>
          <w:lang w:eastAsia="ru-RU"/>
        </w:rPr>
        <w:t xml:space="preserve">решение соответствует сформулированным в кейсе вопросам (адекватность проблеме); есть возможность применения решения на практике (обоснованность решения, без альтернативных вариантов); </w:t>
      </w:r>
    </w:p>
    <w:p w:rsidR="004A1A75" w:rsidRPr="00047551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047551" w:rsidRDefault="004A1A75" w:rsidP="004C453B">
      <w:pPr>
        <w:pStyle w:val="af6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lang w:eastAsia="ru-RU"/>
        </w:rPr>
      </w:pPr>
      <w:r w:rsidRPr="00047551">
        <w:rPr>
          <w:rFonts w:ascii="Times New Roman" w:hAnsi="Times New Roman" w:cs="Times New Roman"/>
        </w:rPr>
        <w:t xml:space="preserve">       оценка </w:t>
      </w:r>
      <w:r w:rsidRPr="00047551">
        <w:rPr>
          <w:rFonts w:ascii="Times New Roman" w:hAnsi="Times New Roman" w:cs="Times New Roman"/>
          <w:b/>
        </w:rPr>
        <w:t xml:space="preserve">«удовлетворительно»   </w:t>
      </w:r>
      <w:r w:rsidRPr="00047551">
        <w:rPr>
          <w:rFonts w:ascii="Times New Roman" w:hAnsi="Times New Roman" w:cs="Times New Roman"/>
        </w:rPr>
        <w:t xml:space="preserve">выставляется студенту, если </w:t>
      </w:r>
      <w:r w:rsidRPr="00047551">
        <w:rPr>
          <w:rFonts w:ascii="Times New Roman" w:hAnsi="Times New Roman" w:cs="Times New Roman"/>
          <w:lang w:eastAsia="ru-RU"/>
        </w:rPr>
        <w:t xml:space="preserve">решение формулируется с трудом, студент испытывает затруднения без наводящих вопросов; в предложенном ответе  есть возможность применения решения на практике; </w:t>
      </w:r>
    </w:p>
    <w:p w:rsidR="004A1A75" w:rsidRPr="00047551" w:rsidRDefault="004A1A75" w:rsidP="004C453B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0" w:firstLine="709"/>
        <w:jc w:val="both"/>
        <w:rPr>
          <w:sz w:val="22"/>
          <w:szCs w:val="22"/>
        </w:rPr>
      </w:pPr>
    </w:p>
    <w:p w:rsidR="004A1A75" w:rsidRPr="00047551" w:rsidRDefault="004A1A75" w:rsidP="002F77E4">
      <w:pPr>
        <w:rPr>
          <w:sz w:val="22"/>
          <w:szCs w:val="22"/>
        </w:rPr>
      </w:pPr>
      <w:r w:rsidRPr="00047551">
        <w:rPr>
          <w:sz w:val="22"/>
          <w:szCs w:val="22"/>
        </w:rPr>
        <w:t>оценка «неудовлетворительно»    «отлично» выставляется студенту, если</w:t>
      </w:r>
      <w:r w:rsidRPr="00047551">
        <w:rPr>
          <w:sz w:val="22"/>
          <w:szCs w:val="22"/>
          <w:lang w:eastAsia="ru-RU"/>
        </w:rPr>
        <w:t xml:space="preserve"> решение не соответствует сформулированным в кейсе вопросам (адекватность проблеме); нет возможности применения решения на практике; </w:t>
      </w:r>
    </w:p>
    <w:p w:rsidR="005955D0" w:rsidRPr="00047551" w:rsidRDefault="004A1A75" w:rsidP="005955D0">
      <w:pPr>
        <w:jc w:val="center"/>
        <w:rPr>
          <w:bCs/>
          <w:sz w:val="22"/>
          <w:szCs w:val="22"/>
        </w:rPr>
      </w:pPr>
      <w:r w:rsidRPr="00047551">
        <w:rPr>
          <w:b/>
          <w:bCs/>
          <w:sz w:val="22"/>
          <w:szCs w:val="22"/>
        </w:rPr>
        <w:br w:type="page"/>
      </w:r>
      <w:r w:rsidR="005955D0" w:rsidRPr="00047551">
        <w:rPr>
          <w:bCs/>
          <w:sz w:val="22"/>
          <w:szCs w:val="22"/>
        </w:rPr>
        <w:lastRenderedPageBreak/>
        <w:t>Главное управление образования и науки Алтайского края</w:t>
      </w:r>
    </w:p>
    <w:p w:rsidR="005955D0" w:rsidRPr="00047551" w:rsidRDefault="005955D0" w:rsidP="005955D0">
      <w:pPr>
        <w:pStyle w:val="af0"/>
        <w:spacing w:after="0"/>
        <w:jc w:val="center"/>
        <w:rPr>
          <w:sz w:val="22"/>
          <w:szCs w:val="22"/>
        </w:rPr>
      </w:pPr>
      <w:r w:rsidRPr="00047551">
        <w:rPr>
          <w:sz w:val="22"/>
          <w:szCs w:val="22"/>
        </w:rPr>
        <w:t>Краевое государственное бюджетное профессиональное образовательное учреждение</w:t>
      </w:r>
    </w:p>
    <w:p w:rsidR="005955D0" w:rsidRPr="00047551" w:rsidRDefault="005955D0" w:rsidP="005955D0">
      <w:pPr>
        <w:pStyle w:val="af0"/>
        <w:spacing w:after="0"/>
        <w:jc w:val="center"/>
      </w:pPr>
      <w:r w:rsidRPr="00047551">
        <w:t xml:space="preserve"> «</w:t>
      </w:r>
      <w:r w:rsidRPr="00047551">
        <w:rPr>
          <w:rFonts w:ascii="Bookman Old Style" w:hAnsi="Bookman Old Style" w:cs="Bookman Old Style"/>
          <w:smallCaps/>
        </w:rPr>
        <w:t>Троицкий агротехнический техникум</w:t>
      </w:r>
      <w:r w:rsidRPr="00047551">
        <w:t>»</w:t>
      </w:r>
    </w:p>
    <w:p w:rsidR="005955D0" w:rsidRPr="00047551" w:rsidRDefault="005955D0" w:rsidP="005955D0">
      <w:pPr>
        <w:jc w:val="center"/>
        <w:rPr>
          <w:sz w:val="22"/>
          <w:szCs w:val="22"/>
        </w:rPr>
      </w:pPr>
      <w:r w:rsidRPr="00047551">
        <w:rPr>
          <w:caps/>
          <w:sz w:val="22"/>
          <w:szCs w:val="22"/>
        </w:rPr>
        <w:t>(</w:t>
      </w:r>
      <w:r w:rsidRPr="00047551">
        <w:rPr>
          <w:spacing w:val="60"/>
          <w:sz w:val="18"/>
          <w:szCs w:val="18"/>
        </w:rPr>
        <w:t>КГБПОУ «ТАТТ»)</w:t>
      </w:r>
    </w:p>
    <w:p w:rsidR="00C817A3" w:rsidRPr="00047551" w:rsidRDefault="00C817A3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b/>
          <w:sz w:val="28"/>
          <w:szCs w:val="28"/>
        </w:rPr>
      </w:pPr>
    </w:p>
    <w:p w:rsidR="004A1A75" w:rsidRPr="00047551" w:rsidRDefault="004A1A75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firstLine="709"/>
        <w:jc w:val="both"/>
        <w:rPr>
          <w:b/>
          <w:sz w:val="28"/>
          <w:szCs w:val="28"/>
        </w:rPr>
      </w:pPr>
      <w:r w:rsidRPr="00047551">
        <w:rPr>
          <w:b/>
          <w:sz w:val="36"/>
          <w:szCs w:val="36"/>
        </w:rPr>
        <w:t>Вопросы для собеседования, зачета</w:t>
      </w:r>
    </w:p>
    <w:p w:rsidR="004A1A75" w:rsidRPr="00047551" w:rsidRDefault="004A1A75" w:rsidP="00DE6AA0">
      <w:pPr>
        <w:tabs>
          <w:tab w:val="left" w:pos="2295"/>
        </w:tabs>
        <w:jc w:val="center"/>
        <w:rPr>
          <w:b/>
          <w:sz w:val="28"/>
          <w:szCs w:val="28"/>
        </w:rPr>
      </w:pPr>
    </w:p>
    <w:p w:rsidR="00564D05" w:rsidRPr="00047551" w:rsidRDefault="00564D05" w:rsidP="00564D05">
      <w:pPr>
        <w:autoSpaceDE w:val="0"/>
        <w:autoSpaceDN w:val="0"/>
        <w:adjustRightInd w:val="0"/>
        <w:ind w:left="720"/>
        <w:jc w:val="center"/>
        <w:rPr>
          <w:rFonts w:ascii="Times New Roman CYR" w:hAnsi="Times New Roman CYR" w:cs="Times New Roman CYR"/>
          <w:sz w:val="28"/>
          <w:szCs w:val="28"/>
        </w:rPr>
      </w:pPr>
      <w:r w:rsidRPr="00047551">
        <w:rPr>
          <w:rFonts w:ascii="Times New Roman CYR" w:hAnsi="Times New Roman CYR" w:cs="Times New Roman CYR"/>
          <w:sz w:val="28"/>
          <w:szCs w:val="28"/>
        </w:rPr>
        <w:t>по МДК 04.01 Организация продаж гостиничного продукта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Сущность гостиничной услуги. Услуга: понятие, основные характеристики, классификация. Гостиничный   продукт:   понятие, составляющие, методы формирования.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Потребности  человека.  Гостиничный   продукт  как  средство удовлетворения  потребностей людей.   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Структура  потребностей.  Потребность в размещении, питании, безопасности, общении,  работе,  рекреации, развлечении.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Структура  потребностей. Потребность клиентов с ограниченными физическими возможностями. Потребность в наблюдении за детьми. Потребности высшего ряда.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Сущность и содержание маркетинга гостиничных услуг.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Основные   принципы  маркетинга  в   гостиничном   предприятии.   Цели и задачи гостиничного маркетинга. 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Функции маркетинга: аналитическая, производственная, сбытовая и коммуникативная.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Основные факторы макросреды и микросреды.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Жизненный цикл продукта и его продление.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Отдел маркетинга. Должностные инструкции и основные </w:t>
      </w:r>
      <w:proofErr w:type="spellStart"/>
      <w:r w:rsidRPr="00047551">
        <w:rPr>
          <w:rFonts w:ascii="Times New Roman CYR" w:hAnsi="Times New Roman CYR" w:cs="Times New Roman CYR"/>
          <w:sz w:val="24"/>
          <w:szCs w:val="24"/>
        </w:rPr>
        <w:t>компетенци</w:t>
      </w:r>
      <w:proofErr w:type="spellEnd"/>
      <w:r w:rsidRPr="00047551">
        <w:rPr>
          <w:rFonts w:ascii="Times New Roman CYR" w:hAnsi="Times New Roman CYR" w:cs="Times New Roman CYR"/>
          <w:sz w:val="24"/>
          <w:szCs w:val="24"/>
        </w:rPr>
        <w:t xml:space="preserve"> сотрудников.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Маркетинговые исследования. Цели маркетинговых исследований, основные задачи, виды исследований, используемые гостиничными предприятиями.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Система маркетинговой информации. Первичная  и вторичная маркетинговая информация гостиницы.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Методика  сбора данных, критерии выбора методики.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Сегментирование рынка как метод изучения потребителей. Цели сегментирования, основные принципы.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Критерии сегментирования рынка. Выявление целевых покупательских сегментов.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Характеристика покупателей и процесс принятия решения о покупке гостиничных продуктов. Позиционирование гостиничного продукта в соответствии с целевым сегментом.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Особенности  ценообразования в гостиничном бизнесе. Выбор методов ценообразования.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Ценообразование на различных типах рынка.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Анализ ценовой политики конкурентов.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Методика расчета базисной цены гостиничного продукта.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Формирование ценовой политики гостиницы, характеристика и порядок применения скидок и надбавок.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Продажа гостиничных услуг. Рынок гостиничных услуг.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Система продвижения и каналы распределения гостиничных услуг.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Процесс продажи. Оценка эффективности продаж.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Роль персонала в продаже гостиничных услуг. 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lastRenderedPageBreak/>
        <w:t xml:space="preserve">Каналы сбыта гостиничных услуг. Прямые продажи, агентские продажи.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Стимулирование сбыта, выбор средств и методов.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Основные средства формирования спроса и стимулирования сбыта: реклама, личные продажи, ярмарки и выставки.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Фирменный стиль гостиничного предприятия  и его формирование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Специфика рекламы гостиничных услуг и продуктов. Характеристика средств распространения рекламы.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Критерии выбора рекламных средств, в соответствии с целевым сегментом.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Правила рекламы. Правовое регулирование рекламы.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Организация и проведение рекламных кампаний. Бюджет рекламы.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Конкурентоспособность гостиничных предприятий.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Качество гостиничных услуг и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br/>
        <w:t xml:space="preserve">категоризация гостиничных предприятий.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Проблемы поддержания качества услуг и конкурентоспособности гостиницы.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Стандарты качества. Управление качеством.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Аудит качества гостиничных услуг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Оценка конкурентоспособности гостиничных предприятий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Основные элементы комплекса маркетинга: продукт, цена, сбыт, продвижение. Специфика использования   комплекса   маркетинга   в   гостиницах.  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Товарная   политика   гостиницы. Формирование и управление номенклатурой услуг в гостинице.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Понятие ассортимента гостиничных продуктов и услуг, ассортиментной политики гостиницы. 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Жизненный цикл гостиничных продуктов: этапы, маркетинговые мероприятия.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Создание и ввод новых продуктов.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Управление маркетинговой деятельностью гостиничного предприятия.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Стратегическое и тактическое планирование маркетинговой деятельности на гостиничных предприятиях. Применение методики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</w:rPr>
        <w:t>SW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</w:rPr>
        <w:t>ОТ анализа.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Планирование маркетинга, структура плана маркетинга гостиничного предприятия.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proofErr w:type="spell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Маркетинг-микс</w:t>
      </w:r>
      <w:proofErr w:type="spell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. 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Организация службы продажи 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маркетинга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 гостиничных предприятиях</w:t>
      </w:r>
    </w:p>
    <w:p w:rsidR="00564D05" w:rsidRPr="00047551" w:rsidRDefault="00564D05" w:rsidP="00C817A3">
      <w:pPr>
        <w:numPr>
          <w:ilvl w:val="1"/>
          <w:numId w:val="16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 w:line="254" w:lineRule="atLeast"/>
        <w:ind w:left="142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Формирование товарной политики в гостиницах.</w:t>
      </w:r>
    </w:p>
    <w:p w:rsidR="00564D05" w:rsidRPr="00047551" w:rsidRDefault="00564D05" w:rsidP="00564D05">
      <w:pPr>
        <w:tabs>
          <w:tab w:val="left" w:pos="5700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64D05" w:rsidRPr="00047551" w:rsidRDefault="00564D05" w:rsidP="00003289">
      <w:pPr>
        <w:tabs>
          <w:tab w:val="left" w:pos="570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 xml:space="preserve">Задачи продуктивного уровня (планирование и самостоятельное выполнение деятельности, решение проблемных задач) </w:t>
      </w:r>
    </w:p>
    <w:p w:rsidR="00C817A3" w:rsidRPr="00047551" w:rsidRDefault="00C817A3" w:rsidP="00003289">
      <w:pPr>
        <w:tabs>
          <w:tab w:val="left" w:pos="570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Установить основные виды  потребностей и товаров (услуг), как средства их удовлетворения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Анализ внутренней среды гостиничного предприятия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Анализ внешней среды гостиничного предприятия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Целевые группы потребителей гостиничных услуг. Модели  покупательского поведения.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Предложить  варианты тарифов на дополнительные услуги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( 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цена от стойки, фиксированная цена, гибкий тариф);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lastRenderedPageBreak/>
        <w:t>Предложить  варианты тарифов на основные услуги, применяя методики изменения цены на гостиничные продукты и услуги (бонусы, скидки, поощрительные программы)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Разработать опросный лист для сегментирования покупательского рынка.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Разработка рекламного обращения: </w:t>
      </w:r>
      <w:proofErr w:type="spell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слогана</w:t>
      </w:r>
      <w:proofErr w:type="spell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Разработка фирменного стиля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Создание макета рекламы гостиничного продукта (гостиничных услуг)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Составить план  разработки рекламной компании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Заполнить схему </w:t>
      </w:r>
      <w:r w:rsidRPr="00047551">
        <w:rPr>
          <w:sz w:val="24"/>
          <w:szCs w:val="24"/>
          <w:highlight w:val="white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Модель покупательского поведения</w:t>
      </w:r>
      <w:r w:rsidRPr="00047551">
        <w:rPr>
          <w:sz w:val="24"/>
          <w:szCs w:val="24"/>
          <w:highlight w:val="white"/>
        </w:rPr>
        <w:t xml:space="preserve">».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Разработать анкету для сегментирования покупательского рынка.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Написать возможные типы позиционирования гостиничного продукта.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Оформить   таблицу   </w:t>
      </w:r>
      <w:r w:rsidRPr="00047551">
        <w:rPr>
          <w:sz w:val="24"/>
          <w:szCs w:val="24"/>
          <w:highlight w:val="white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Методы   ценообразования:   достоинства,   недостатки,   область применения</w:t>
      </w:r>
      <w:r w:rsidRPr="00047551">
        <w:rPr>
          <w:sz w:val="24"/>
          <w:szCs w:val="24"/>
          <w:highlight w:val="white"/>
        </w:rPr>
        <w:t xml:space="preserve">»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Составить цели плана маркетинга.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Предложите вариант формирования номенклатуры услуг в гостинице.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Проведение ситуационного анализа.</w:t>
      </w:r>
      <w:r w:rsidRPr="00047551">
        <w:rPr>
          <w:sz w:val="24"/>
          <w:szCs w:val="24"/>
          <w:highlight w:val="white"/>
          <w:lang w:val="en-US"/>
        </w:rPr>
        <w:t> </w:t>
      </w:r>
      <w:r w:rsidRPr="00047551">
        <w:rPr>
          <w:sz w:val="24"/>
          <w:szCs w:val="24"/>
          <w:highlight w:val="white"/>
        </w:rPr>
        <w:t xml:space="preserve"> 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Оценка  факторов макро- и микросреды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Оценка конкурентоспособности гостиничного предприятия (применение методики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SW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ОТ анализа.)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709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На примере схемы </w:t>
      </w:r>
      <w:r w:rsidRPr="00047551">
        <w:rPr>
          <w:sz w:val="24"/>
          <w:szCs w:val="24"/>
          <w:highlight w:val="white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Жизненный цикл продукта</w:t>
      </w:r>
      <w:r w:rsidRPr="00047551">
        <w:rPr>
          <w:sz w:val="24"/>
          <w:szCs w:val="24"/>
          <w:highlight w:val="white"/>
        </w:rPr>
        <w:t xml:space="preserve">» 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описать ЖЦТ (по выбору)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Составить схему </w:t>
      </w:r>
      <w:r w:rsidRPr="00047551">
        <w:rPr>
          <w:sz w:val="24"/>
          <w:szCs w:val="24"/>
          <w:highlight w:val="white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Система взаимодействия комплекса маркетинга и факторов окружающей среды</w:t>
      </w:r>
      <w:r w:rsidRPr="00047551">
        <w:rPr>
          <w:sz w:val="24"/>
          <w:szCs w:val="24"/>
          <w:highlight w:val="white"/>
        </w:rPr>
        <w:t xml:space="preserve">»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Предложить варианты особенностей гостиниц, соответствующих сегменту рынка (3-5 вариантов)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Предложите варианты аудита качества гостиничных услуг.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Приведите примеры моделей  поведения целевых покупателей. </w:t>
      </w:r>
    </w:p>
    <w:p w:rsidR="00564D05" w:rsidRPr="00047551" w:rsidRDefault="00564D05" w:rsidP="00003289">
      <w:pPr>
        <w:numPr>
          <w:ilvl w:val="0"/>
          <w:numId w:val="22"/>
        </w:numPr>
        <w:tabs>
          <w:tab w:val="left" w:pos="317"/>
          <w:tab w:val="left" w:pos="709"/>
          <w:tab w:val="left" w:pos="742"/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Предложить стратегическое и тактическое планирование маркетинговой деятельности на гостиничных предприятиях (2-3 варианта)</w:t>
      </w:r>
    </w:p>
    <w:p w:rsidR="00564D05" w:rsidRPr="00047551" w:rsidRDefault="00564D05" w:rsidP="00003289">
      <w:pPr>
        <w:tabs>
          <w:tab w:val="left" w:pos="709"/>
          <w:tab w:val="left" w:pos="993"/>
          <w:tab w:val="left" w:pos="2295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4A1A75" w:rsidRPr="00047551" w:rsidRDefault="004A1A75" w:rsidP="00003289">
      <w:pPr>
        <w:rPr>
          <w:sz w:val="28"/>
          <w:szCs w:val="28"/>
        </w:rPr>
      </w:pPr>
    </w:p>
    <w:p w:rsidR="004A1A75" w:rsidRPr="00047551" w:rsidRDefault="004A1A75" w:rsidP="00C817A3">
      <w:pPr>
        <w:tabs>
          <w:tab w:val="left" w:pos="2295"/>
        </w:tabs>
        <w:ind w:left="142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Критерии оценки:</w:t>
      </w:r>
    </w:p>
    <w:p w:rsidR="004A1A75" w:rsidRPr="00047551" w:rsidRDefault="004A1A75" w:rsidP="00B625D9">
      <w:pPr>
        <w:tabs>
          <w:tab w:val="left" w:pos="2295"/>
        </w:tabs>
        <w:jc w:val="both"/>
        <w:rPr>
          <w:sz w:val="24"/>
          <w:szCs w:val="24"/>
        </w:rPr>
      </w:pPr>
    </w:p>
    <w:p w:rsidR="004A1A75" w:rsidRPr="00047551" w:rsidRDefault="004A1A75" w:rsidP="00B625D9">
      <w:pPr>
        <w:tabs>
          <w:tab w:val="left" w:pos="2295"/>
        </w:tabs>
        <w:jc w:val="both"/>
        <w:rPr>
          <w:sz w:val="24"/>
          <w:szCs w:val="24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«отлично» </w:t>
      </w:r>
      <w:r w:rsidRPr="00047551">
        <w:rPr>
          <w:sz w:val="24"/>
          <w:szCs w:val="24"/>
        </w:rPr>
        <w:t xml:space="preserve">выставляется студенту, который </w:t>
      </w:r>
      <w:r w:rsidRPr="00047551">
        <w:rPr>
          <w:sz w:val="24"/>
          <w:szCs w:val="24"/>
          <w:lang w:eastAsia="en-US"/>
        </w:rPr>
        <w:t>глубоко и прочно усвоил программный материал в полном объеме,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исчерпывающе, грамотно и логически стройно его излагает, четко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формулирует основные понятия, приводит соответствующие примеры,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свободно ориентируется в его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 xml:space="preserve">внутренней структуре, четко выявляет </w:t>
      </w:r>
      <w:proofErr w:type="spellStart"/>
      <w:r w:rsidRPr="00047551">
        <w:rPr>
          <w:sz w:val="24"/>
          <w:szCs w:val="24"/>
          <w:lang w:eastAsia="en-US"/>
        </w:rPr>
        <w:t>межпредметные</w:t>
      </w:r>
      <w:proofErr w:type="spellEnd"/>
      <w:r w:rsidRPr="00047551">
        <w:rPr>
          <w:sz w:val="24"/>
          <w:szCs w:val="24"/>
          <w:lang w:eastAsia="en-US"/>
        </w:rPr>
        <w:t xml:space="preserve"> связи с другими учебными дисциплинами;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умеет творчески иллюстрировать теоретические положения курса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примерами, самостоятельно придумывает такие примеры;</w:t>
      </w:r>
      <w:proofErr w:type="gramEnd"/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«хорошо» </w:t>
      </w:r>
      <w:r w:rsidRPr="00047551">
        <w:rPr>
          <w:sz w:val="24"/>
          <w:szCs w:val="24"/>
          <w:lang w:eastAsia="en-US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ответа.</w:t>
      </w: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047551">
        <w:rPr>
          <w:sz w:val="24"/>
          <w:szCs w:val="24"/>
          <w:lang w:eastAsia="en-US"/>
        </w:rPr>
        <w:t xml:space="preserve">Оценка </w:t>
      </w:r>
      <w:r w:rsidRPr="00047551">
        <w:rPr>
          <w:b/>
          <w:sz w:val="24"/>
          <w:szCs w:val="24"/>
          <w:lang w:eastAsia="en-US"/>
        </w:rPr>
        <w:t>«удовлетворительно»</w:t>
      </w:r>
      <w:r w:rsidRPr="00047551">
        <w:rPr>
          <w:sz w:val="24"/>
          <w:szCs w:val="24"/>
          <w:lang w:eastAsia="en-US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</w:p>
    <w:p w:rsidR="004A1A75" w:rsidRPr="00047551" w:rsidRDefault="004A1A75" w:rsidP="00B625D9">
      <w:pPr>
        <w:suppressAutoHyphens w:val="0"/>
        <w:autoSpaceDE w:val="0"/>
        <w:autoSpaceDN w:val="0"/>
        <w:adjustRightInd w:val="0"/>
        <w:ind w:firstLine="426"/>
        <w:jc w:val="both"/>
        <w:rPr>
          <w:sz w:val="24"/>
          <w:szCs w:val="24"/>
          <w:lang w:eastAsia="en-US"/>
        </w:rPr>
      </w:pPr>
      <w:r w:rsidRPr="00047551">
        <w:rPr>
          <w:sz w:val="24"/>
          <w:szCs w:val="24"/>
        </w:rPr>
        <w:lastRenderedPageBreak/>
        <w:t xml:space="preserve">Оценка </w:t>
      </w:r>
      <w:r w:rsidRPr="00047551">
        <w:rPr>
          <w:b/>
          <w:sz w:val="24"/>
          <w:szCs w:val="24"/>
        </w:rPr>
        <w:t>«неудовлетворительно»</w:t>
      </w:r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eastAsia="en-US"/>
        </w:rPr>
        <w:t>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деятельности.</w:t>
      </w:r>
    </w:p>
    <w:p w:rsidR="004A1A75" w:rsidRPr="00047551" w:rsidRDefault="004A1A75" w:rsidP="00B625D9">
      <w:pPr>
        <w:jc w:val="both"/>
        <w:rPr>
          <w:sz w:val="24"/>
          <w:szCs w:val="24"/>
          <w:vertAlign w:val="superscript"/>
        </w:rPr>
      </w:pPr>
    </w:p>
    <w:p w:rsidR="004A1A75" w:rsidRPr="00047551" w:rsidRDefault="004A1A75" w:rsidP="00B625D9">
      <w:pPr>
        <w:jc w:val="both"/>
        <w:rPr>
          <w:sz w:val="24"/>
          <w:szCs w:val="24"/>
          <w:vertAlign w:val="superscript"/>
        </w:rPr>
      </w:pPr>
    </w:p>
    <w:p w:rsidR="004A1A75" w:rsidRPr="00047551" w:rsidRDefault="004A1A75" w:rsidP="00B625D9">
      <w:pPr>
        <w:jc w:val="center"/>
        <w:rPr>
          <w:sz w:val="24"/>
          <w:szCs w:val="24"/>
          <w:vertAlign w:val="superscript"/>
        </w:rPr>
      </w:pP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Преподаватель ________________________ Е.Г. Воловик</w:t>
      </w: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  <w:vertAlign w:val="superscript"/>
        </w:rPr>
        <w:t xml:space="preserve">                                                                       (</w:t>
      </w:r>
      <w:r w:rsidRPr="00047551"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подпись)   </w:t>
      </w:r>
      <w:r w:rsidRPr="00047551">
        <w:rPr>
          <w:rFonts w:ascii="Times New Roman CYR" w:hAnsi="Times New Roman CYR" w:cs="Times New Roman CYR"/>
          <w:sz w:val="24"/>
          <w:szCs w:val="24"/>
        </w:rPr>
        <w:t xml:space="preserve">             </w:t>
      </w: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</w:rPr>
        <w:t xml:space="preserve">03.09.2016 </w:t>
      </w:r>
      <w:r w:rsidRPr="00047551">
        <w:rPr>
          <w:rFonts w:ascii="Times New Roman CYR" w:hAnsi="Times New Roman CYR" w:cs="Times New Roman CYR"/>
          <w:sz w:val="24"/>
          <w:szCs w:val="24"/>
        </w:rPr>
        <w:t>г.</w:t>
      </w:r>
    </w:p>
    <w:p w:rsidR="00564D05" w:rsidRPr="00047551" w:rsidRDefault="00564D05" w:rsidP="00564D05">
      <w:pPr>
        <w:autoSpaceDE w:val="0"/>
        <w:autoSpaceDN w:val="0"/>
        <w:adjustRightInd w:val="0"/>
        <w:rPr>
          <w:rFonts w:ascii="Calibri" w:hAnsi="Calibri" w:cs="Calibri"/>
        </w:rPr>
      </w:pPr>
    </w:p>
    <w:p w:rsidR="00564D05" w:rsidRPr="00047551" w:rsidRDefault="00564D05" w:rsidP="00564D05">
      <w:pPr>
        <w:autoSpaceDE w:val="0"/>
        <w:autoSpaceDN w:val="0"/>
        <w:adjustRightInd w:val="0"/>
        <w:rPr>
          <w:rFonts w:ascii="Calibri" w:hAnsi="Calibri" w:cs="Calibri"/>
        </w:rPr>
      </w:pP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47551">
        <w:rPr>
          <w:rFonts w:ascii="Times New Roman CYR" w:hAnsi="Times New Roman CYR" w:cs="Times New Roman CYR"/>
          <w:sz w:val="24"/>
          <w:szCs w:val="24"/>
        </w:rPr>
        <w:t>Рассмотрены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</w:rPr>
        <w:t xml:space="preserve"> на заседании ЦМК ОП СД</w:t>
      </w: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Протокол № ____ от </w:t>
      </w:r>
      <w:r w:rsidRPr="00047551">
        <w:rPr>
          <w:sz w:val="24"/>
          <w:szCs w:val="24"/>
        </w:rPr>
        <w:t xml:space="preserve">«____» ____________ 2016 </w:t>
      </w:r>
      <w:r w:rsidRPr="00047551">
        <w:rPr>
          <w:rFonts w:ascii="Times New Roman CYR" w:hAnsi="Times New Roman CYR" w:cs="Times New Roman CYR"/>
          <w:sz w:val="24"/>
          <w:szCs w:val="24"/>
        </w:rPr>
        <w:t>г.</w:t>
      </w: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Председатель ЦМК </w:t>
      </w:r>
      <w:r w:rsidRPr="00047551">
        <w:rPr>
          <w:rFonts w:ascii="Times New Roman CYR" w:hAnsi="Times New Roman CYR" w:cs="Times New Roman CYR"/>
          <w:sz w:val="24"/>
          <w:szCs w:val="24"/>
        </w:rPr>
        <w:tab/>
        <w:t>______________ Калашников А.Н.</w:t>
      </w:r>
    </w:p>
    <w:p w:rsidR="00564D05" w:rsidRPr="00047551" w:rsidRDefault="00564D05" w:rsidP="00564D05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  <w:vertAlign w:val="superscript"/>
        </w:rPr>
      </w:pPr>
      <w:r w:rsidRPr="00047551">
        <w:rPr>
          <w:sz w:val="24"/>
          <w:szCs w:val="24"/>
          <w:vertAlign w:val="superscript"/>
        </w:rPr>
        <w:t xml:space="preserve">                                                                                   </w:t>
      </w:r>
      <w:proofErr w:type="gramStart"/>
      <w:r w:rsidRPr="00047551">
        <w:rPr>
          <w:sz w:val="24"/>
          <w:szCs w:val="24"/>
          <w:vertAlign w:val="superscript"/>
        </w:rPr>
        <w:t>(</w:t>
      </w:r>
      <w:r w:rsidRPr="00047551">
        <w:rPr>
          <w:rFonts w:ascii="Times New Roman CYR" w:hAnsi="Times New Roman CYR" w:cs="Times New Roman CYR"/>
          <w:sz w:val="24"/>
          <w:szCs w:val="24"/>
          <w:vertAlign w:val="superscript"/>
        </w:rPr>
        <w:t>подпись</w:t>
      </w:r>
      <w:proofErr w:type="gramEnd"/>
    </w:p>
    <w:p w:rsidR="00564D05" w:rsidRPr="00047551" w:rsidRDefault="00564D05" w:rsidP="00564D05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Главное управление образования и науки Алтайского края</w:t>
      </w: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47551">
        <w:rPr>
          <w:b/>
          <w:bCs/>
          <w:sz w:val="24"/>
          <w:szCs w:val="24"/>
        </w:rPr>
        <w:t xml:space="preserve">           </w:t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>краевое государственное бюджетное профессиональное образовательное учреждение</w:t>
      </w: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47551">
        <w:rPr>
          <w:b/>
          <w:bCs/>
          <w:sz w:val="24"/>
          <w:szCs w:val="24"/>
        </w:rPr>
        <w:t xml:space="preserve">  «</w:t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>Троицкий агротехнический техникум</w:t>
      </w:r>
      <w:r w:rsidRPr="00047551">
        <w:rPr>
          <w:b/>
          <w:bCs/>
          <w:sz w:val="24"/>
          <w:szCs w:val="24"/>
        </w:rPr>
        <w:t>»</w:t>
      </w: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47551">
        <w:rPr>
          <w:b/>
          <w:bCs/>
          <w:sz w:val="24"/>
          <w:szCs w:val="24"/>
        </w:rPr>
        <w:t xml:space="preserve">  (</w:t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 xml:space="preserve">КГБПОУ </w:t>
      </w:r>
      <w:r w:rsidRPr="00047551">
        <w:rPr>
          <w:b/>
          <w:bCs/>
          <w:sz w:val="24"/>
          <w:szCs w:val="24"/>
        </w:rPr>
        <w:t>«</w:t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>ТАТТ</w:t>
      </w:r>
      <w:r w:rsidRPr="00047551">
        <w:rPr>
          <w:b/>
          <w:bCs/>
          <w:sz w:val="24"/>
          <w:szCs w:val="24"/>
        </w:rPr>
        <w:t>»)</w:t>
      </w:r>
    </w:p>
    <w:p w:rsidR="00A72DFA" w:rsidRPr="00047551" w:rsidRDefault="00A72DFA" w:rsidP="00A72DFA">
      <w:pPr>
        <w:pStyle w:val="16"/>
        <w:tabs>
          <w:tab w:val="left" w:pos="500"/>
        </w:tabs>
        <w:ind w:right="-30" w:firstLine="0"/>
        <w:jc w:val="center"/>
        <w:rPr>
          <w:b/>
          <w:sz w:val="36"/>
          <w:szCs w:val="36"/>
        </w:rPr>
      </w:pPr>
    </w:p>
    <w:p w:rsidR="004A1A75" w:rsidRPr="00047551" w:rsidRDefault="004A1A75" w:rsidP="00A72DFA">
      <w:pPr>
        <w:suppressAutoHyphens w:val="0"/>
        <w:spacing w:after="200" w:line="276" w:lineRule="auto"/>
        <w:jc w:val="center"/>
        <w:rPr>
          <w:b/>
          <w:sz w:val="32"/>
          <w:szCs w:val="32"/>
        </w:rPr>
      </w:pPr>
    </w:p>
    <w:p w:rsidR="004A1A75" w:rsidRPr="00047551" w:rsidRDefault="004A1A75" w:rsidP="00C500CC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047551">
        <w:rPr>
          <w:b/>
          <w:sz w:val="32"/>
          <w:szCs w:val="32"/>
        </w:rPr>
        <w:t xml:space="preserve">Комплект заданий для выполнения </w:t>
      </w:r>
    </w:p>
    <w:p w:rsidR="004A1A75" w:rsidRPr="00047551" w:rsidRDefault="004A1A75" w:rsidP="00C500CC">
      <w:pPr>
        <w:pStyle w:val="16"/>
        <w:tabs>
          <w:tab w:val="left" w:pos="500"/>
        </w:tabs>
        <w:ind w:right="-30" w:firstLine="0"/>
        <w:jc w:val="center"/>
        <w:rPr>
          <w:b/>
          <w:sz w:val="32"/>
          <w:szCs w:val="32"/>
        </w:rPr>
      </w:pPr>
      <w:r w:rsidRPr="00047551">
        <w:rPr>
          <w:b/>
          <w:sz w:val="32"/>
          <w:szCs w:val="32"/>
        </w:rPr>
        <w:t>самостоятельной работы,  работы на компьютере в программном комплексе автоматизации гостиницы</w:t>
      </w:r>
    </w:p>
    <w:p w:rsidR="00A72DFA" w:rsidRPr="00047551" w:rsidRDefault="00A72DFA" w:rsidP="00A72DFA">
      <w:pPr>
        <w:jc w:val="center"/>
        <w:rPr>
          <w:b/>
          <w:sz w:val="28"/>
          <w:szCs w:val="28"/>
        </w:rPr>
      </w:pPr>
      <w:r w:rsidRPr="00047551">
        <w:rPr>
          <w:sz w:val="28"/>
          <w:szCs w:val="28"/>
        </w:rPr>
        <w:t xml:space="preserve">по </w:t>
      </w:r>
      <w:r w:rsidRPr="00047551">
        <w:rPr>
          <w:b/>
          <w:sz w:val="28"/>
          <w:szCs w:val="28"/>
        </w:rPr>
        <w:t>МДК 04.01 «Продажи гостиничного продукта»</w:t>
      </w:r>
    </w:p>
    <w:p w:rsidR="004A1A75" w:rsidRDefault="004A1A75">
      <w:pPr>
        <w:suppressAutoHyphens w:val="0"/>
        <w:spacing w:after="200" w:line="276" w:lineRule="auto"/>
        <w:rPr>
          <w:b/>
          <w:bCs/>
          <w:sz w:val="22"/>
          <w:szCs w:val="22"/>
        </w:rPr>
      </w:pPr>
    </w:p>
    <w:p w:rsidR="00003289" w:rsidRPr="00003289" w:rsidRDefault="00003289" w:rsidP="00003289">
      <w:pPr>
        <w:rPr>
          <w:sz w:val="24"/>
          <w:szCs w:val="24"/>
        </w:rPr>
      </w:pPr>
      <w:r w:rsidRPr="00003289">
        <w:rPr>
          <w:sz w:val="24"/>
          <w:szCs w:val="24"/>
        </w:rPr>
        <w:t>(Для выполнения заданий использовать «Методические указания для выполнения самостоятельной работы»)</w:t>
      </w:r>
    </w:p>
    <w:p w:rsidR="00003289" w:rsidRPr="00047551" w:rsidRDefault="00003289">
      <w:pPr>
        <w:suppressAutoHyphens w:val="0"/>
        <w:spacing w:after="200" w:line="276" w:lineRule="auto"/>
        <w:rPr>
          <w:b/>
          <w:bCs/>
          <w:sz w:val="22"/>
          <w:szCs w:val="22"/>
        </w:rPr>
      </w:pPr>
    </w:p>
    <w:p w:rsidR="00A72DFA" w:rsidRPr="00047551" w:rsidRDefault="00A72DFA" w:rsidP="00A72DFA">
      <w:pPr>
        <w:shd w:val="clear" w:color="auto" w:fill="FFFFFF"/>
        <w:ind w:left="19" w:right="-542"/>
        <w:rPr>
          <w:b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>1.</w:t>
      </w:r>
      <w:r w:rsidRPr="00047551">
        <w:rPr>
          <w:b/>
          <w:sz w:val="28"/>
          <w:szCs w:val="28"/>
        </w:rPr>
        <w:t xml:space="preserve">  </w:t>
      </w:r>
      <w:r w:rsidRPr="00047551">
        <w:rPr>
          <w:b/>
          <w:i/>
          <w:sz w:val="28"/>
          <w:szCs w:val="28"/>
        </w:rPr>
        <w:t xml:space="preserve">Описать свои потребности по модели   А. </w:t>
      </w:r>
      <w:proofErr w:type="spellStart"/>
      <w:r w:rsidRPr="00047551">
        <w:rPr>
          <w:b/>
          <w:i/>
          <w:sz w:val="28"/>
          <w:szCs w:val="28"/>
        </w:rPr>
        <w:t>Маслоу</w:t>
      </w:r>
      <w:proofErr w:type="spellEnd"/>
      <w:r w:rsidRPr="00047551">
        <w:rPr>
          <w:b/>
          <w:i/>
          <w:sz w:val="28"/>
          <w:szCs w:val="28"/>
        </w:rPr>
        <w:t>.</w:t>
      </w:r>
    </w:p>
    <w:p w:rsidR="00A72DFA" w:rsidRPr="00047551" w:rsidRDefault="00A72DFA" w:rsidP="00A72DFA">
      <w:pPr>
        <w:shd w:val="clear" w:color="auto" w:fill="FFFFFF"/>
        <w:ind w:left="5" w:right="-542"/>
        <w:jc w:val="both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4 часа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>раздаточный материал, конспект лекций, компьютер.</w:t>
      </w:r>
    </w:p>
    <w:p w:rsidR="00A72DFA" w:rsidRPr="00047551" w:rsidRDefault="00A72DFA" w:rsidP="00A72DFA">
      <w:pPr>
        <w:shd w:val="clear" w:color="auto" w:fill="FFFFFF"/>
        <w:ind w:left="10" w:right="-542"/>
        <w:jc w:val="both"/>
        <w:rPr>
          <w:sz w:val="24"/>
          <w:szCs w:val="24"/>
        </w:rPr>
      </w:pPr>
    </w:p>
    <w:p w:rsidR="00A72DFA" w:rsidRPr="00047551" w:rsidRDefault="00A72DFA" w:rsidP="00A72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142" w:right="-542"/>
        <w:rPr>
          <w:i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 xml:space="preserve">2. </w:t>
      </w:r>
      <w:r w:rsidRPr="00047551">
        <w:rPr>
          <w:b/>
          <w:i/>
          <w:sz w:val="28"/>
          <w:szCs w:val="28"/>
        </w:rPr>
        <w:t>Положение об отделе маркетинга. Должностные инструкции сотрудников. Установление основных компетенций сотрудников отдела продаж и маркетинга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24 часа</w:t>
      </w:r>
    </w:p>
    <w:p w:rsidR="00A72DFA" w:rsidRPr="00047551" w:rsidRDefault="00A72DFA" w:rsidP="00A72DFA">
      <w:pPr>
        <w:snapToGrid w:val="0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 xml:space="preserve">раздаточный материал И.В. Скопина. Маркетинг </w:t>
      </w:r>
    </w:p>
    <w:p w:rsidR="00A72DFA" w:rsidRPr="00047551" w:rsidRDefault="00A72DFA" w:rsidP="00A72DFA">
      <w:pPr>
        <w:snapToGrid w:val="0"/>
        <w:rPr>
          <w:sz w:val="24"/>
          <w:szCs w:val="24"/>
        </w:rPr>
      </w:pPr>
      <w:r w:rsidRPr="00047551">
        <w:rPr>
          <w:sz w:val="24"/>
          <w:szCs w:val="24"/>
        </w:rPr>
        <w:t>(электронный ресурс),  Прил. 22-24, с. 186-214  «Компетенции сотрудников»</w:t>
      </w:r>
      <w:proofErr w:type="gramStart"/>
      <w:r w:rsidRPr="00047551">
        <w:rPr>
          <w:sz w:val="24"/>
          <w:szCs w:val="24"/>
        </w:rPr>
        <w:t xml:space="preserve"> ,</w:t>
      </w:r>
      <w:proofErr w:type="gramEnd"/>
      <w:r w:rsidRPr="00047551">
        <w:rPr>
          <w:sz w:val="24"/>
          <w:szCs w:val="24"/>
        </w:rPr>
        <w:t xml:space="preserve"> компьютер,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r w:rsidRPr="00047551">
        <w:rPr>
          <w:sz w:val="24"/>
          <w:szCs w:val="24"/>
        </w:rPr>
        <w:t>Ро</w:t>
      </w:r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10" w:right="-542"/>
        <w:jc w:val="both"/>
        <w:rPr>
          <w:sz w:val="24"/>
          <w:szCs w:val="24"/>
        </w:rPr>
      </w:pPr>
    </w:p>
    <w:p w:rsidR="00A72DFA" w:rsidRPr="00047551" w:rsidRDefault="00A72DFA" w:rsidP="00A72DFA">
      <w:pPr>
        <w:jc w:val="center"/>
        <w:rPr>
          <w:sz w:val="24"/>
          <w:szCs w:val="24"/>
        </w:rPr>
      </w:pPr>
    </w:p>
    <w:p w:rsidR="00A72DFA" w:rsidRPr="00047551" w:rsidRDefault="00A72DFA" w:rsidP="00A72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 xml:space="preserve">3. </w:t>
      </w:r>
      <w:r w:rsidRPr="00047551">
        <w:rPr>
          <w:b/>
          <w:i/>
          <w:sz w:val="28"/>
          <w:szCs w:val="28"/>
        </w:rPr>
        <w:t>Изучение первичной и вторичной маркетинговой информации гостиницы в интернете, разработка анкеты, опросного листа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работы:6 часа</w:t>
      </w:r>
    </w:p>
    <w:p w:rsidR="00A72DFA" w:rsidRPr="00047551" w:rsidRDefault="00A72DFA" w:rsidP="00A72DFA">
      <w:pPr>
        <w:shd w:val="clear" w:color="auto" w:fill="FFFFFF"/>
        <w:ind w:left="10"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 xml:space="preserve">раздаточный материал И.В. Скопина Маркетинг с. 12, с.97,101-104,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29" w:right="-542"/>
        <w:rPr>
          <w:b/>
          <w:sz w:val="24"/>
          <w:szCs w:val="24"/>
        </w:rPr>
      </w:pPr>
    </w:p>
    <w:p w:rsidR="00A72DFA" w:rsidRPr="00047551" w:rsidRDefault="00A72DFA" w:rsidP="00A72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i/>
          <w:sz w:val="24"/>
          <w:szCs w:val="24"/>
        </w:rPr>
      </w:pPr>
    </w:p>
    <w:p w:rsidR="00A72DFA" w:rsidRPr="00003289" w:rsidRDefault="00A72DFA" w:rsidP="0000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>4.</w:t>
      </w:r>
      <w:r w:rsidRPr="00047551">
        <w:rPr>
          <w:i/>
          <w:sz w:val="28"/>
          <w:szCs w:val="28"/>
        </w:rPr>
        <w:t xml:space="preserve"> </w:t>
      </w:r>
      <w:r w:rsidRPr="00047551">
        <w:rPr>
          <w:b/>
          <w:i/>
          <w:sz w:val="28"/>
          <w:szCs w:val="28"/>
        </w:rPr>
        <w:t xml:space="preserve">Составить схему «Модель покупательского поведения». 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4 часа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программа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5" w:right="-542"/>
        <w:jc w:val="both"/>
        <w:rPr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 xml:space="preserve">5. </w:t>
      </w:r>
      <w:r w:rsidRPr="00047551">
        <w:rPr>
          <w:b/>
          <w:i/>
          <w:sz w:val="28"/>
          <w:szCs w:val="28"/>
        </w:rPr>
        <w:t>Разработать анкету для сегментирования покупательского рынка.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lastRenderedPageBreak/>
        <w:t>Продолжительность проведения самостоятельной работы: 4 часа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программа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>.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b/>
          <w:bCs/>
          <w:i/>
          <w:iCs/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5" w:right="-542"/>
        <w:rPr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</w:t>
      </w:r>
      <w:r w:rsidRPr="00047551">
        <w:rPr>
          <w:b/>
          <w:bCs/>
          <w:sz w:val="28"/>
          <w:szCs w:val="28"/>
        </w:rPr>
        <w:t xml:space="preserve">6. </w:t>
      </w:r>
      <w:r w:rsidRPr="00047551">
        <w:rPr>
          <w:b/>
          <w:i/>
          <w:sz w:val="28"/>
          <w:szCs w:val="28"/>
        </w:rPr>
        <w:t>Написать возможные типы</w:t>
      </w:r>
      <w:r w:rsidRPr="00047551">
        <w:rPr>
          <w:i/>
          <w:sz w:val="28"/>
          <w:szCs w:val="28"/>
        </w:rPr>
        <w:t xml:space="preserve"> </w:t>
      </w:r>
      <w:r w:rsidRPr="00047551">
        <w:rPr>
          <w:b/>
          <w:i/>
          <w:iCs/>
          <w:sz w:val="28"/>
          <w:szCs w:val="28"/>
        </w:rPr>
        <w:t xml:space="preserve">позиционирования </w:t>
      </w:r>
      <w:r w:rsidRPr="00047551">
        <w:rPr>
          <w:b/>
          <w:bCs/>
          <w:i/>
          <w:iCs/>
          <w:sz w:val="28"/>
          <w:szCs w:val="28"/>
        </w:rPr>
        <w:t>гостиничного продукта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4 часа</w:t>
      </w:r>
    </w:p>
    <w:p w:rsidR="00A72DFA" w:rsidRPr="00047551" w:rsidRDefault="00A72DFA" w:rsidP="00A72DFA">
      <w:pPr>
        <w:shd w:val="clear" w:color="auto" w:fill="FFFFFF"/>
        <w:ind w:left="10"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b/>
          <w:bCs/>
          <w:i/>
          <w:iCs/>
          <w:sz w:val="24"/>
          <w:szCs w:val="24"/>
        </w:rPr>
        <w:t xml:space="preserve">оборудование, ТСО: </w:t>
      </w:r>
      <w:r w:rsidRPr="00047551">
        <w:rPr>
          <w:sz w:val="24"/>
          <w:szCs w:val="24"/>
        </w:rPr>
        <w:t>раздаточный материал, конспект лекций, ком</w:t>
      </w:r>
      <w:r w:rsidR="00C817A3" w:rsidRPr="00047551">
        <w:rPr>
          <w:sz w:val="24"/>
          <w:szCs w:val="24"/>
        </w:rPr>
        <w:t>пьютер, сеть Интернет, программ</w:t>
      </w:r>
      <w:r w:rsidRPr="00047551">
        <w:rPr>
          <w:sz w:val="24"/>
          <w:szCs w:val="24"/>
        </w:rPr>
        <w:t>а</w:t>
      </w:r>
      <w:proofErr w:type="gramStart"/>
      <w:r w:rsidRPr="00047551">
        <w:rPr>
          <w:sz w:val="24"/>
          <w:szCs w:val="24"/>
          <w:lang w:val="en-US"/>
        </w:rPr>
        <w:t>Word</w:t>
      </w:r>
      <w:proofErr w:type="gramEnd"/>
      <w:r w:rsidRPr="00047551">
        <w:rPr>
          <w:sz w:val="24"/>
          <w:szCs w:val="24"/>
        </w:rPr>
        <w:t>.</w:t>
      </w:r>
    </w:p>
    <w:p w:rsidR="00A72DFA" w:rsidRPr="00047551" w:rsidRDefault="00A72DFA" w:rsidP="0000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A72DFA" w:rsidRPr="00003289" w:rsidRDefault="00A72DFA" w:rsidP="0000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7. </w:t>
      </w:r>
      <w:r w:rsidRPr="00047551">
        <w:rPr>
          <w:b/>
          <w:i/>
          <w:sz w:val="28"/>
          <w:szCs w:val="28"/>
        </w:rPr>
        <w:t>Методы   ценообразования:   достоинства,   недостатки,   область применения</w:t>
      </w:r>
    </w:p>
    <w:p w:rsidR="00A72DFA" w:rsidRPr="00047551" w:rsidRDefault="00A72DFA" w:rsidP="00A72DFA">
      <w:pPr>
        <w:pStyle w:val="Default"/>
        <w:rPr>
          <w:color w:val="auto"/>
        </w:rPr>
      </w:pPr>
      <w:r w:rsidRPr="00047551">
        <w:rPr>
          <w:color w:val="auto"/>
        </w:rPr>
        <w:t xml:space="preserve">Продолжительность проведения самостоятельной работы: 4  часа </w:t>
      </w:r>
    </w:p>
    <w:p w:rsidR="00A72DFA" w:rsidRPr="00047551" w:rsidRDefault="00A72DFA" w:rsidP="00A72DFA">
      <w:pPr>
        <w:pStyle w:val="Default"/>
        <w:rPr>
          <w:color w:val="auto"/>
        </w:rPr>
      </w:pPr>
      <w:r w:rsidRPr="00047551">
        <w:rPr>
          <w:b/>
          <w:bCs/>
          <w:i/>
          <w:iCs/>
          <w:color w:val="auto"/>
        </w:rPr>
        <w:t xml:space="preserve">Материалы, оборудование, ТСО: </w:t>
      </w:r>
      <w:r w:rsidRPr="00047551">
        <w:rPr>
          <w:color w:val="auto"/>
        </w:rPr>
        <w:t xml:space="preserve">раздаточный материал, конспект лекций, компьютер, сеть </w:t>
      </w:r>
      <w:proofErr w:type="spellStart"/>
      <w:r w:rsidRPr="00047551">
        <w:rPr>
          <w:color w:val="auto"/>
        </w:rPr>
        <w:t>Internet</w:t>
      </w:r>
      <w:proofErr w:type="spellEnd"/>
      <w:r w:rsidRPr="00047551">
        <w:rPr>
          <w:color w:val="auto"/>
        </w:rPr>
        <w:t xml:space="preserve">, программы </w:t>
      </w:r>
      <w:proofErr w:type="spellStart"/>
      <w:r w:rsidRPr="00047551">
        <w:rPr>
          <w:color w:val="auto"/>
        </w:rPr>
        <w:t>Word</w:t>
      </w:r>
      <w:proofErr w:type="spellEnd"/>
      <w:r w:rsidRPr="00047551">
        <w:rPr>
          <w:color w:val="auto"/>
        </w:rPr>
        <w:t xml:space="preserve"> и </w:t>
      </w:r>
      <w:proofErr w:type="spellStart"/>
      <w:r w:rsidRPr="00047551">
        <w:rPr>
          <w:color w:val="auto"/>
        </w:rPr>
        <w:t>Power</w:t>
      </w:r>
      <w:proofErr w:type="spellEnd"/>
      <w:r w:rsidRPr="00047551">
        <w:rPr>
          <w:color w:val="auto"/>
        </w:rPr>
        <w:t xml:space="preserve"> </w:t>
      </w:r>
      <w:proofErr w:type="spellStart"/>
      <w:r w:rsidRPr="00047551">
        <w:rPr>
          <w:color w:val="auto"/>
        </w:rPr>
        <w:t>Point</w:t>
      </w:r>
      <w:proofErr w:type="spellEnd"/>
      <w:r w:rsidRPr="00047551">
        <w:rPr>
          <w:color w:val="auto"/>
        </w:rPr>
        <w:t xml:space="preserve">. </w:t>
      </w:r>
    </w:p>
    <w:p w:rsidR="00003289" w:rsidRDefault="00003289" w:rsidP="0000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sz w:val="28"/>
          <w:szCs w:val="28"/>
        </w:rPr>
      </w:pPr>
    </w:p>
    <w:p w:rsidR="00A72DFA" w:rsidRPr="00003289" w:rsidRDefault="00A72DFA" w:rsidP="00003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>Самостоятельная работа № 8</w:t>
      </w:r>
      <w:proofErr w:type="gramStart"/>
      <w:r w:rsidRPr="00047551">
        <w:rPr>
          <w:b/>
          <w:bCs/>
          <w:i/>
          <w:iCs/>
          <w:sz w:val="28"/>
          <w:szCs w:val="28"/>
        </w:rPr>
        <w:t xml:space="preserve"> </w:t>
      </w:r>
      <w:r w:rsidRPr="00047551">
        <w:rPr>
          <w:b/>
          <w:i/>
          <w:sz w:val="28"/>
          <w:szCs w:val="28"/>
        </w:rPr>
        <w:t>С</w:t>
      </w:r>
      <w:proofErr w:type="gramEnd"/>
      <w:r w:rsidRPr="00047551">
        <w:rPr>
          <w:b/>
          <w:i/>
          <w:sz w:val="28"/>
          <w:szCs w:val="28"/>
        </w:rPr>
        <w:t>равнить и проанализировать прейскуранты цен на гостиничные услуги в городах Сибири. Анализ сайтов гостиничных предприятий.</w:t>
      </w:r>
    </w:p>
    <w:p w:rsidR="00A72DFA" w:rsidRPr="00047551" w:rsidRDefault="00A72DFA" w:rsidP="00A72DFA">
      <w:pPr>
        <w:pStyle w:val="Default"/>
        <w:rPr>
          <w:color w:val="auto"/>
        </w:rPr>
      </w:pPr>
      <w:r w:rsidRPr="00047551">
        <w:rPr>
          <w:color w:val="auto"/>
        </w:rPr>
        <w:t xml:space="preserve">Продолжительность проведения самостоятельной работы: 6 час. </w:t>
      </w:r>
    </w:p>
    <w:p w:rsidR="00A72DFA" w:rsidRPr="00047551" w:rsidRDefault="00A72DFA" w:rsidP="00A72DFA">
      <w:pPr>
        <w:pStyle w:val="Default"/>
        <w:rPr>
          <w:color w:val="auto"/>
        </w:rPr>
      </w:pPr>
      <w:r w:rsidRPr="00047551">
        <w:rPr>
          <w:b/>
          <w:bCs/>
          <w:i/>
          <w:iCs/>
          <w:color w:val="auto"/>
        </w:rPr>
        <w:t xml:space="preserve">Материалы, оборудование, ТСО: </w:t>
      </w:r>
      <w:r w:rsidRPr="00047551">
        <w:rPr>
          <w:color w:val="auto"/>
        </w:rPr>
        <w:t xml:space="preserve">раздаточный материал, конспект лекций, компьютер, сеть </w:t>
      </w:r>
      <w:proofErr w:type="spellStart"/>
      <w:r w:rsidRPr="00047551">
        <w:rPr>
          <w:color w:val="auto"/>
        </w:rPr>
        <w:t>Inter</w:t>
      </w:r>
      <w:proofErr w:type="spellEnd"/>
      <w:r w:rsidR="00C817A3" w:rsidRPr="00047551">
        <w:rPr>
          <w:color w:val="auto"/>
          <w:lang w:val="en-US"/>
        </w:rPr>
        <w:t>n</w:t>
      </w:r>
      <w:proofErr w:type="spellStart"/>
      <w:r w:rsidRPr="00047551">
        <w:rPr>
          <w:color w:val="auto"/>
        </w:rPr>
        <w:t>et</w:t>
      </w:r>
      <w:proofErr w:type="spellEnd"/>
      <w:r w:rsidRPr="00047551">
        <w:rPr>
          <w:color w:val="auto"/>
        </w:rPr>
        <w:t xml:space="preserve">, программы </w:t>
      </w:r>
      <w:proofErr w:type="spellStart"/>
      <w:r w:rsidRPr="00047551">
        <w:rPr>
          <w:color w:val="auto"/>
        </w:rPr>
        <w:t>Word</w:t>
      </w:r>
      <w:proofErr w:type="spellEnd"/>
      <w:r w:rsidRPr="00047551">
        <w:rPr>
          <w:color w:val="auto"/>
        </w:rPr>
        <w:t xml:space="preserve"> и </w:t>
      </w:r>
      <w:proofErr w:type="spellStart"/>
      <w:r w:rsidRPr="00047551">
        <w:rPr>
          <w:color w:val="auto"/>
        </w:rPr>
        <w:t>Power</w:t>
      </w:r>
      <w:proofErr w:type="spellEnd"/>
      <w:r w:rsidRPr="00047551">
        <w:rPr>
          <w:color w:val="auto"/>
        </w:rPr>
        <w:t xml:space="preserve"> </w:t>
      </w:r>
      <w:proofErr w:type="spellStart"/>
      <w:r w:rsidRPr="00047551">
        <w:rPr>
          <w:color w:val="auto"/>
        </w:rPr>
        <w:t>Point</w:t>
      </w:r>
      <w:proofErr w:type="spellEnd"/>
      <w:r w:rsidRPr="00047551">
        <w:rPr>
          <w:color w:val="auto"/>
        </w:rPr>
        <w:t xml:space="preserve">. </w:t>
      </w:r>
    </w:p>
    <w:p w:rsidR="00003289" w:rsidRDefault="00003289" w:rsidP="00A72DFA">
      <w:pPr>
        <w:shd w:val="clear" w:color="auto" w:fill="FFFFFF"/>
        <w:ind w:left="19" w:right="-542"/>
        <w:rPr>
          <w:b/>
          <w:i/>
          <w:sz w:val="28"/>
          <w:szCs w:val="28"/>
        </w:rPr>
      </w:pPr>
    </w:p>
    <w:p w:rsidR="00A72DFA" w:rsidRPr="00003289" w:rsidRDefault="00A72DFA" w:rsidP="00003289">
      <w:pPr>
        <w:shd w:val="clear" w:color="auto" w:fill="FFFFFF"/>
        <w:ind w:left="19" w:right="-542"/>
        <w:rPr>
          <w:b/>
          <w:i/>
          <w:sz w:val="28"/>
          <w:szCs w:val="28"/>
        </w:rPr>
      </w:pPr>
      <w:r w:rsidRPr="00047551">
        <w:rPr>
          <w:b/>
          <w:i/>
          <w:sz w:val="28"/>
          <w:szCs w:val="28"/>
        </w:rPr>
        <w:t>Самостоятельная работа №9.  Характеристика  гостиничных объектов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6 часов</w:t>
      </w:r>
    </w:p>
    <w:p w:rsidR="00A72DFA" w:rsidRPr="00047551" w:rsidRDefault="00A72DFA" w:rsidP="00003289">
      <w:pPr>
        <w:shd w:val="clear" w:color="auto" w:fill="FFFFFF"/>
        <w:ind w:left="5"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 xml:space="preserve">Материалы, </w:t>
      </w:r>
      <w:r w:rsidRPr="00047551">
        <w:rPr>
          <w:b/>
          <w:bCs/>
          <w:i/>
          <w:iCs/>
          <w:sz w:val="24"/>
          <w:szCs w:val="24"/>
        </w:rPr>
        <w:t xml:space="preserve">оборудование, </w:t>
      </w:r>
      <w:r w:rsidRPr="00047551">
        <w:rPr>
          <w:b/>
          <w:i/>
          <w:iCs/>
          <w:sz w:val="24"/>
          <w:szCs w:val="24"/>
        </w:rPr>
        <w:t>ТСО</w:t>
      </w:r>
      <w:r w:rsidRPr="00047551">
        <w:rPr>
          <w:i/>
          <w:iCs/>
          <w:sz w:val="24"/>
          <w:szCs w:val="24"/>
        </w:rPr>
        <w:t xml:space="preserve">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</w:p>
    <w:p w:rsidR="00A72DFA" w:rsidRPr="00047551" w:rsidRDefault="00A72DFA" w:rsidP="00A72DFA">
      <w:pPr>
        <w:shd w:val="clear" w:color="auto" w:fill="FFFFFF"/>
        <w:ind w:left="10" w:right="-542" w:hanging="10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5" w:right="-542"/>
        <w:jc w:val="both"/>
        <w:rPr>
          <w:b/>
          <w:sz w:val="28"/>
          <w:szCs w:val="28"/>
        </w:rPr>
      </w:pPr>
      <w:r w:rsidRPr="00047551">
        <w:rPr>
          <w:b/>
          <w:i/>
          <w:iCs/>
          <w:sz w:val="28"/>
          <w:szCs w:val="28"/>
        </w:rPr>
        <w:t>Самостоятельная работа № 10. Анализ маркетинговой деятельности в гостинице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6 часов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 оборудование, ТСО: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29" w:right="-542"/>
        <w:rPr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>Самостоятельная работа № 11. Анализ маркетинговых мероприятий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6 часов</w:t>
      </w:r>
    </w:p>
    <w:p w:rsidR="00A72DFA" w:rsidRPr="00047551" w:rsidRDefault="00A72DFA" w:rsidP="00A72DFA">
      <w:pPr>
        <w:shd w:val="clear" w:color="auto" w:fill="FFFFFF"/>
        <w:ind w:left="10" w:right="-542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 оборудование, ТСО:</w:t>
      </w: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 xml:space="preserve">. </w:t>
      </w:r>
    </w:p>
    <w:p w:rsidR="00A72DFA" w:rsidRPr="00047551" w:rsidRDefault="00A72DFA" w:rsidP="00003289">
      <w:pPr>
        <w:shd w:val="clear" w:color="auto" w:fill="FFFFFF"/>
        <w:ind w:right="-542"/>
        <w:rPr>
          <w:sz w:val="24"/>
          <w:szCs w:val="24"/>
        </w:rPr>
      </w:pPr>
      <w:r w:rsidRPr="00047551">
        <w:rPr>
          <w:b/>
          <w:bCs/>
          <w:i/>
          <w:iCs/>
          <w:sz w:val="28"/>
          <w:szCs w:val="28"/>
        </w:rPr>
        <w:t>Самостоятельная работа № 12. Субъекты маркетинговой деятельности</w:t>
      </w:r>
      <w:r w:rsidRPr="00047551">
        <w:rPr>
          <w:b/>
          <w:bCs/>
          <w:i/>
          <w:iCs/>
          <w:sz w:val="24"/>
          <w:szCs w:val="24"/>
        </w:rPr>
        <w:t xml:space="preserve"> </w:t>
      </w:r>
      <w:r w:rsidRPr="00047551">
        <w:rPr>
          <w:sz w:val="24"/>
          <w:szCs w:val="24"/>
        </w:rPr>
        <w:t>Продолжительность проведения самостоятельной работы: 6 часов</w:t>
      </w:r>
    </w:p>
    <w:p w:rsidR="00A72DFA" w:rsidRPr="00047551" w:rsidRDefault="00A72DFA" w:rsidP="00A72DFA">
      <w:pPr>
        <w:shd w:val="clear" w:color="auto" w:fill="FFFFFF"/>
        <w:ind w:left="10" w:right="-542"/>
        <w:jc w:val="both"/>
        <w:rPr>
          <w:sz w:val="24"/>
          <w:szCs w:val="24"/>
        </w:rPr>
      </w:pPr>
      <w:r w:rsidRPr="00047551">
        <w:rPr>
          <w:b/>
          <w:bCs/>
          <w:i/>
          <w:iCs/>
          <w:sz w:val="24"/>
          <w:szCs w:val="24"/>
        </w:rPr>
        <w:t xml:space="preserve">Материалы, оборудование, ТСО: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19" w:right="-542"/>
        <w:rPr>
          <w:sz w:val="28"/>
          <w:szCs w:val="28"/>
        </w:rPr>
      </w:pPr>
    </w:p>
    <w:p w:rsidR="00A72DFA" w:rsidRPr="00047551" w:rsidRDefault="00A72DFA" w:rsidP="00A72DFA">
      <w:pPr>
        <w:shd w:val="clear" w:color="auto" w:fill="FFFFFF"/>
        <w:ind w:left="19" w:right="-542"/>
        <w:rPr>
          <w:i/>
          <w:iCs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№ 13. Методы </w:t>
      </w:r>
      <w:r w:rsidRPr="00047551">
        <w:rPr>
          <w:b/>
          <w:i/>
          <w:iCs/>
          <w:sz w:val="28"/>
          <w:szCs w:val="28"/>
        </w:rPr>
        <w:t>формирования базы данных.</w:t>
      </w:r>
    </w:p>
    <w:p w:rsidR="00A72DFA" w:rsidRPr="00047551" w:rsidRDefault="00A72DFA" w:rsidP="00A72DFA">
      <w:pPr>
        <w:shd w:val="clear" w:color="auto" w:fill="FFFFFF"/>
        <w:ind w:left="19" w:right="-542"/>
        <w:rPr>
          <w:sz w:val="24"/>
          <w:szCs w:val="24"/>
        </w:rPr>
      </w:pPr>
      <w:r w:rsidRPr="00047551">
        <w:rPr>
          <w:i/>
          <w:iCs/>
          <w:sz w:val="24"/>
          <w:szCs w:val="24"/>
        </w:rPr>
        <w:t xml:space="preserve"> </w:t>
      </w:r>
      <w:r w:rsidRPr="00047551">
        <w:rPr>
          <w:sz w:val="24"/>
          <w:szCs w:val="24"/>
        </w:rPr>
        <w:t>Продолжительность проведения самостоятельной работы: 4 час.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bCs/>
          <w:i/>
          <w:iCs/>
          <w:sz w:val="24"/>
          <w:szCs w:val="24"/>
        </w:rPr>
        <w:t xml:space="preserve">Материалы, оборудование, ТСО: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5" w:right="-542"/>
        <w:jc w:val="both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19" w:right="-542"/>
        <w:rPr>
          <w:b/>
          <w:sz w:val="28"/>
          <w:szCs w:val="28"/>
        </w:rPr>
      </w:pPr>
      <w:r w:rsidRPr="00047551">
        <w:rPr>
          <w:b/>
          <w:i/>
          <w:iCs/>
          <w:sz w:val="28"/>
          <w:szCs w:val="28"/>
        </w:rPr>
        <w:lastRenderedPageBreak/>
        <w:t>Самостоятельная работа № 14. Жизнедеятельность гостиницы</w:t>
      </w:r>
    </w:p>
    <w:p w:rsidR="00A72DFA" w:rsidRPr="00047551" w:rsidRDefault="00A72DFA" w:rsidP="00A72DFA">
      <w:pPr>
        <w:shd w:val="clear" w:color="auto" w:fill="FFFFFF"/>
        <w:ind w:left="154" w:right="-542" w:hanging="139"/>
        <w:rPr>
          <w:sz w:val="24"/>
          <w:szCs w:val="24"/>
        </w:rPr>
      </w:pPr>
      <w:r w:rsidRPr="00047551">
        <w:rPr>
          <w:sz w:val="24"/>
          <w:szCs w:val="24"/>
        </w:rPr>
        <w:t xml:space="preserve">Продолжительность проведения самостоятельной работы: 6 часов </w:t>
      </w:r>
    </w:p>
    <w:p w:rsidR="00A72DFA" w:rsidRPr="00047551" w:rsidRDefault="00A72DFA" w:rsidP="00A72DFA">
      <w:pPr>
        <w:shd w:val="clear" w:color="auto" w:fill="FFFFFF"/>
        <w:ind w:left="5" w:right="-542"/>
        <w:jc w:val="both"/>
        <w:rPr>
          <w:sz w:val="24"/>
          <w:szCs w:val="24"/>
        </w:rPr>
      </w:pPr>
      <w:r w:rsidRPr="00047551">
        <w:rPr>
          <w:b/>
          <w:i/>
          <w:iCs/>
          <w:sz w:val="24"/>
          <w:szCs w:val="24"/>
        </w:rPr>
        <w:t>Материалы, оборудование, ТСО</w:t>
      </w:r>
      <w:r w:rsidRPr="00047551">
        <w:rPr>
          <w:i/>
          <w:iCs/>
          <w:sz w:val="24"/>
          <w:szCs w:val="24"/>
        </w:rPr>
        <w:t xml:space="preserve">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</w:p>
    <w:p w:rsidR="00A72DFA" w:rsidRPr="00047551" w:rsidRDefault="00A72DFA" w:rsidP="00A72DFA">
      <w:pPr>
        <w:shd w:val="clear" w:color="auto" w:fill="FFFFFF"/>
        <w:ind w:left="19" w:right="-542"/>
        <w:jc w:val="both"/>
        <w:rPr>
          <w:b/>
          <w:sz w:val="28"/>
          <w:szCs w:val="28"/>
        </w:rPr>
      </w:pPr>
      <w:r w:rsidRPr="00047551">
        <w:rPr>
          <w:b/>
          <w:bCs/>
          <w:i/>
          <w:iCs/>
          <w:sz w:val="28"/>
          <w:szCs w:val="28"/>
        </w:rPr>
        <w:t xml:space="preserve">Самостоятельная работа </w:t>
      </w:r>
      <w:r w:rsidRPr="00047551">
        <w:rPr>
          <w:b/>
          <w:i/>
          <w:iCs/>
          <w:sz w:val="28"/>
          <w:szCs w:val="28"/>
        </w:rPr>
        <w:t xml:space="preserve">№ </w:t>
      </w:r>
      <w:r w:rsidRPr="00047551">
        <w:rPr>
          <w:b/>
          <w:bCs/>
          <w:i/>
          <w:iCs/>
          <w:sz w:val="28"/>
          <w:szCs w:val="28"/>
        </w:rPr>
        <w:t xml:space="preserve">15. </w:t>
      </w:r>
      <w:r w:rsidRPr="00047551">
        <w:rPr>
          <w:b/>
          <w:i/>
          <w:iCs/>
          <w:sz w:val="28"/>
          <w:szCs w:val="28"/>
        </w:rPr>
        <w:t xml:space="preserve">Рассмотрение методов </w:t>
      </w:r>
      <w:r w:rsidRPr="00047551">
        <w:rPr>
          <w:b/>
          <w:bCs/>
          <w:i/>
          <w:iCs/>
          <w:sz w:val="28"/>
          <w:szCs w:val="28"/>
        </w:rPr>
        <w:t>формирования спроса.</w:t>
      </w:r>
    </w:p>
    <w:p w:rsidR="00A72DFA" w:rsidRPr="00047551" w:rsidRDefault="00A72DFA" w:rsidP="00A72DFA">
      <w:pPr>
        <w:shd w:val="clear" w:color="auto" w:fill="FFFFFF"/>
        <w:ind w:left="14" w:right="-542"/>
        <w:rPr>
          <w:sz w:val="24"/>
          <w:szCs w:val="24"/>
        </w:rPr>
      </w:pPr>
      <w:r w:rsidRPr="00047551">
        <w:rPr>
          <w:sz w:val="24"/>
          <w:szCs w:val="24"/>
        </w:rPr>
        <w:t>Продолжительность проведения самостоятельной работы: 2 часа</w:t>
      </w:r>
    </w:p>
    <w:p w:rsidR="00A72DFA" w:rsidRPr="00047551" w:rsidRDefault="00A72DFA" w:rsidP="00003289">
      <w:pPr>
        <w:shd w:val="clear" w:color="auto" w:fill="FFFFFF"/>
        <w:ind w:right="-542"/>
        <w:jc w:val="both"/>
        <w:rPr>
          <w:sz w:val="24"/>
          <w:szCs w:val="24"/>
        </w:rPr>
      </w:pPr>
      <w:r w:rsidRPr="00047551">
        <w:rPr>
          <w:b/>
          <w:bCs/>
          <w:i/>
          <w:iCs/>
          <w:sz w:val="24"/>
          <w:szCs w:val="24"/>
        </w:rPr>
        <w:t xml:space="preserve">Материалы, оборудование, ТСО: </w:t>
      </w:r>
      <w:r w:rsidRPr="00047551">
        <w:rPr>
          <w:sz w:val="24"/>
          <w:szCs w:val="24"/>
        </w:rPr>
        <w:t xml:space="preserve">раздаточный материал, конспект лекций, компьютер, сеть Интернет, программы </w:t>
      </w:r>
      <w:r w:rsidRPr="00047551">
        <w:rPr>
          <w:sz w:val="24"/>
          <w:szCs w:val="24"/>
          <w:lang w:val="en-US"/>
        </w:rPr>
        <w:t>Word</w:t>
      </w:r>
      <w:r w:rsidRPr="00047551">
        <w:rPr>
          <w:sz w:val="24"/>
          <w:szCs w:val="24"/>
        </w:rPr>
        <w:t xml:space="preserve"> и </w:t>
      </w:r>
      <w:proofErr w:type="spellStart"/>
      <w:proofErr w:type="gramStart"/>
      <w:r w:rsidRPr="00047551">
        <w:rPr>
          <w:sz w:val="24"/>
          <w:szCs w:val="24"/>
        </w:rPr>
        <w:t>Ро</w:t>
      </w:r>
      <w:proofErr w:type="gramEnd"/>
      <w:r w:rsidRPr="00047551">
        <w:rPr>
          <w:sz w:val="24"/>
          <w:szCs w:val="24"/>
          <w:lang w:val="en-US"/>
        </w:rPr>
        <w:t>wer</w:t>
      </w:r>
      <w:proofErr w:type="spellEnd"/>
      <w:r w:rsidRPr="00047551">
        <w:rPr>
          <w:sz w:val="24"/>
          <w:szCs w:val="24"/>
        </w:rPr>
        <w:t xml:space="preserve"> </w:t>
      </w:r>
      <w:r w:rsidRPr="00047551">
        <w:rPr>
          <w:sz w:val="24"/>
          <w:szCs w:val="24"/>
          <w:lang w:val="en-US"/>
        </w:rPr>
        <w:t>Point</w:t>
      </w:r>
      <w:r w:rsidRPr="00047551">
        <w:rPr>
          <w:sz w:val="24"/>
          <w:szCs w:val="24"/>
        </w:rPr>
        <w:t>.</w:t>
      </w:r>
    </w:p>
    <w:p w:rsidR="00A72DFA" w:rsidRPr="00047551" w:rsidRDefault="00A72DFA" w:rsidP="00A72DFA">
      <w:pPr>
        <w:shd w:val="clear" w:color="auto" w:fill="FFFFFF"/>
        <w:ind w:left="5" w:right="-542" w:firstLine="672"/>
        <w:jc w:val="both"/>
        <w:rPr>
          <w:sz w:val="24"/>
          <w:szCs w:val="24"/>
        </w:rPr>
      </w:pPr>
    </w:p>
    <w:p w:rsidR="004A1A75" w:rsidRPr="00047551" w:rsidRDefault="004A1A75" w:rsidP="005955D0">
      <w:pPr>
        <w:ind w:hanging="14"/>
        <w:rPr>
          <w:sz w:val="24"/>
          <w:szCs w:val="24"/>
        </w:rPr>
      </w:pPr>
      <w:r w:rsidRPr="00047551">
        <w:rPr>
          <w:b/>
          <w:sz w:val="24"/>
          <w:szCs w:val="24"/>
        </w:rPr>
        <w:t xml:space="preserve">Критерии оценки: </w:t>
      </w:r>
    </w:p>
    <w:p w:rsidR="004A1A75" w:rsidRPr="00047551" w:rsidRDefault="004A1A75" w:rsidP="005955D0">
      <w:pPr>
        <w:tabs>
          <w:tab w:val="left" w:pos="2295"/>
        </w:tabs>
        <w:ind w:hanging="14"/>
        <w:jc w:val="both"/>
        <w:rPr>
          <w:sz w:val="24"/>
          <w:szCs w:val="24"/>
        </w:rPr>
      </w:pPr>
    </w:p>
    <w:p w:rsidR="004A1A75" w:rsidRPr="00047551" w:rsidRDefault="004A1A75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hanging="1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«отлично» </w:t>
      </w:r>
      <w:r w:rsidRPr="00047551">
        <w:rPr>
          <w:sz w:val="24"/>
          <w:szCs w:val="24"/>
        </w:rPr>
        <w:t>выставляется студенту, если задание выполнено в полном объеме, в соответствии с требованиями, без ошибок и сдано в срок, указанный преподавателем;</w:t>
      </w:r>
    </w:p>
    <w:p w:rsidR="004A1A75" w:rsidRPr="00047551" w:rsidRDefault="004A1A75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hanging="1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«хорошо» </w:t>
      </w:r>
      <w:r w:rsidRPr="00047551">
        <w:rPr>
          <w:sz w:val="24"/>
          <w:szCs w:val="24"/>
        </w:rPr>
        <w:t>выставляется студенту, если задание выполнено в полном объеме, в соответствии с требованиями, без существенных недоработок и сдано в срок, указанный преподавателем;</w:t>
      </w:r>
    </w:p>
    <w:p w:rsidR="004A1A75" w:rsidRPr="00047551" w:rsidRDefault="004A1A75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hanging="1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>«удовлетворительно»</w:t>
      </w:r>
      <w:r w:rsidRPr="00047551">
        <w:rPr>
          <w:sz w:val="24"/>
          <w:szCs w:val="24"/>
        </w:rPr>
        <w:t xml:space="preserve"> выставляется студенту, если задание выполнено не в полном объеме, в соответствии с требованиями, без существенных недоработок и сдано в срок, указанный преподавателем;</w:t>
      </w:r>
    </w:p>
    <w:p w:rsidR="004A1A75" w:rsidRPr="00047551" w:rsidRDefault="004A1A75" w:rsidP="005955D0">
      <w:pPr>
        <w:pStyle w:val="af0"/>
        <w:numPr>
          <w:ilvl w:val="0"/>
          <w:numId w:val="1"/>
        </w:numPr>
        <w:suppressLineNumbers/>
        <w:tabs>
          <w:tab w:val="left" w:pos="720"/>
          <w:tab w:val="left" w:pos="1620"/>
        </w:tabs>
        <w:spacing w:after="0"/>
        <w:ind w:left="720" w:hanging="1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>«неудовлетворительно»</w:t>
      </w:r>
      <w:r w:rsidRPr="00047551">
        <w:rPr>
          <w:sz w:val="24"/>
          <w:szCs w:val="24"/>
        </w:rPr>
        <w:t xml:space="preserve"> выставляется студенту, если задание выполнено не в полном объеме, с нарушением требований, с существенными недоработками и сдано не в срок, указанный преподавателем;</w:t>
      </w: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82131A">
      <w:pPr>
        <w:tabs>
          <w:tab w:val="left" w:pos="1800"/>
          <w:tab w:val="left" w:pos="2295"/>
        </w:tabs>
        <w:ind w:firstLine="720"/>
        <w:jc w:val="both"/>
        <w:rPr>
          <w:sz w:val="24"/>
          <w:szCs w:val="24"/>
        </w:rPr>
      </w:pPr>
    </w:p>
    <w:p w:rsidR="004A1A75" w:rsidRPr="00047551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 w:rsidRPr="00047551">
        <w:rPr>
          <w:rFonts w:ascii="Times New Roman" w:hAnsi="Times New Roman" w:cs="Times New Roman"/>
          <w:sz w:val="24"/>
          <w:szCs w:val="24"/>
        </w:rPr>
        <w:t>Преподаватель ________________________ Е.Г. Воловик</w:t>
      </w:r>
    </w:p>
    <w:p w:rsidR="004A1A75" w:rsidRPr="00047551" w:rsidRDefault="004A1A75" w:rsidP="004C453B">
      <w:pPr>
        <w:pStyle w:val="af6"/>
        <w:numPr>
          <w:ilvl w:val="0"/>
          <w:numId w:val="1"/>
        </w:numPr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04755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2F0AD1" w:rsidRPr="00047551" w:rsidRDefault="002F0AD1" w:rsidP="00DE6AA0">
      <w:pPr>
        <w:spacing w:line="360" w:lineRule="auto"/>
        <w:jc w:val="center"/>
        <w:rPr>
          <w:b/>
          <w:sz w:val="24"/>
          <w:szCs w:val="24"/>
        </w:rPr>
      </w:pPr>
    </w:p>
    <w:p w:rsidR="004A1A75" w:rsidRPr="00047551" w:rsidRDefault="00003289" w:rsidP="00DE6AA0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A1A75" w:rsidRPr="00047551">
        <w:rPr>
          <w:b/>
          <w:sz w:val="24"/>
          <w:szCs w:val="24"/>
        </w:rPr>
        <w:lastRenderedPageBreak/>
        <w:t>Общие положения</w:t>
      </w:r>
    </w:p>
    <w:p w:rsidR="004A1A75" w:rsidRPr="00047551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047551">
        <w:rPr>
          <w:sz w:val="24"/>
          <w:szCs w:val="24"/>
          <w:u w:val="single"/>
        </w:rPr>
        <w:t xml:space="preserve">менеджера </w:t>
      </w:r>
      <w:r w:rsidRPr="00047551">
        <w:rPr>
          <w:sz w:val="24"/>
          <w:szCs w:val="24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4A1A75" w:rsidRPr="00047551" w:rsidRDefault="004A1A75" w:rsidP="00DE6AA0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047551">
        <w:rPr>
          <w:sz w:val="24"/>
          <w:szCs w:val="24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047551">
        <w:rPr>
          <w:sz w:val="24"/>
          <w:szCs w:val="24"/>
        </w:rPr>
        <w:t>освоен</w:t>
      </w:r>
      <w:proofErr w:type="gramEnd"/>
      <w:r w:rsidRPr="00047551">
        <w:rPr>
          <w:sz w:val="24"/>
          <w:szCs w:val="24"/>
        </w:rPr>
        <w:t xml:space="preserve"> / не освоен».</w:t>
      </w:r>
    </w:p>
    <w:p w:rsidR="004A1A75" w:rsidRPr="00047551" w:rsidRDefault="004A1A75" w:rsidP="00DE6AA0">
      <w:pPr>
        <w:spacing w:line="360" w:lineRule="auto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1.  Формы промежуточной аттестации по профессиональному модулю</w:t>
      </w:r>
    </w:p>
    <w:p w:rsidR="004A1A75" w:rsidRPr="00047551" w:rsidRDefault="004A1A75" w:rsidP="00DE6AA0">
      <w:pPr>
        <w:spacing w:line="360" w:lineRule="auto"/>
        <w:jc w:val="right"/>
        <w:rPr>
          <w:sz w:val="24"/>
          <w:szCs w:val="24"/>
        </w:rPr>
      </w:pPr>
      <w:r w:rsidRPr="00047551">
        <w:rPr>
          <w:sz w:val="24"/>
          <w:szCs w:val="24"/>
        </w:rPr>
        <w:t>Таблица 1</w:t>
      </w:r>
    </w:p>
    <w:tbl>
      <w:tblPr>
        <w:tblW w:w="0" w:type="auto"/>
        <w:tblInd w:w="792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000"/>
      </w:tblPr>
      <w:tblGrid>
        <w:gridCol w:w="2853"/>
        <w:gridCol w:w="2330"/>
        <w:gridCol w:w="2380"/>
      </w:tblGrid>
      <w:tr w:rsidR="004A1A75" w:rsidRPr="00047551" w:rsidTr="005101FB">
        <w:tc>
          <w:tcPr>
            <w:tcW w:w="2853" w:type="dxa"/>
            <w:vMerge w:val="restart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4710" w:type="dxa"/>
            <w:gridSpan w:val="2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4A1A75" w:rsidRPr="00047551" w:rsidTr="005101FB">
        <w:tc>
          <w:tcPr>
            <w:tcW w:w="2853" w:type="dxa"/>
            <w:vMerge/>
          </w:tcPr>
          <w:p w:rsidR="004A1A75" w:rsidRPr="00047551" w:rsidRDefault="004A1A75" w:rsidP="00E72202">
            <w:pPr>
              <w:pStyle w:val="af6"/>
              <w:snapToGrid w:val="0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80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4A1A75" w:rsidRPr="00047551" w:rsidTr="005101FB">
        <w:tc>
          <w:tcPr>
            <w:tcW w:w="2853" w:type="dxa"/>
          </w:tcPr>
          <w:p w:rsidR="004A1A75" w:rsidRPr="00047551" w:rsidRDefault="002F0AD1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МДК .04</w:t>
            </w:r>
            <w:r w:rsidR="004A1A75" w:rsidRPr="00047551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2330" w:type="dxa"/>
          </w:tcPr>
          <w:p w:rsidR="004A1A75" w:rsidRPr="00047551" w:rsidRDefault="004A1A75" w:rsidP="0082131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380" w:type="dxa"/>
          </w:tcPr>
          <w:p w:rsidR="004A1A75" w:rsidRPr="00047551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75" w:rsidRPr="00047551" w:rsidTr="005101FB">
        <w:tc>
          <w:tcPr>
            <w:tcW w:w="2853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2330" w:type="dxa"/>
          </w:tcPr>
          <w:p w:rsidR="004A1A75" w:rsidRPr="00047551" w:rsidRDefault="004A1A75" w:rsidP="001C7AC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80" w:type="dxa"/>
          </w:tcPr>
          <w:p w:rsidR="004A1A75" w:rsidRPr="00047551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A75" w:rsidRPr="00047551" w:rsidTr="005101FB">
        <w:tc>
          <w:tcPr>
            <w:tcW w:w="2853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2330" w:type="dxa"/>
          </w:tcPr>
          <w:p w:rsidR="004A1A75" w:rsidRPr="00047551" w:rsidRDefault="002F0AD1" w:rsidP="001C7ACA">
            <w:pPr>
              <w:pStyle w:val="af6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Дифференц</w:t>
            </w:r>
            <w:proofErr w:type="spellEnd"/>
            <w:r w:rsidRPr="00047551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="004A1A75" w:rsidRPr="00047551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2380" w:type="dxa"/>
          </w:tcPr>
          <w:p w:rsidR="004A1A75" w:rsidRPr="00047551" w:rsidRDefault="004A1A75" w:rsidP="00E72202">
            <w:pPr>
              <w:pStyle w:val="af6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A75" w:rsidRPr="00047551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8"/>
        <w:jc w:val="both"/>
        <w:rPr>
          <w:sz w:val="24"/>
          <w:szCs w:val="24"/>
        </w:rPr>
      </w:pPr>
    </w:p>
    <w:p w:rsidR="004A1A75" w:rsidRPr="00047551" w:rsidRDefault="004A1A75" w:rsidP="00DE6AA0">
      <w:pPr>
        <w:spacing w:line="360" w:lineRule="auto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2. Результаты освоения модуля, подлежащие проверке</w:t>
      </w:r>
    </w:p>
    <w:p w:rsidR="004A1A75" w:rsidRPr="00047551" w:rsidRDefault="004A1A75" w:rsidP="00DE6AA0">
      <w:pPr>
        <w:spacing w:line="360" w:lineRule="auto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2.1. Профессиональные и общие компетенции</w:t>
      </w:r>
    </w:p>
    <w:p w:rsidR="004A1A75" w:rsidRPr="00047551" w:rsidRDefault="004A1A75" w:rsidP="00DE6AA0">
      <w:pPr>
        <w:spacing w:line="360" w:lineRule="auto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компетенций:</w:t>
      </w:r>
    </w:p>
    <w:p w:rsidR="004A1A75" w:rsidRPr="00047551" w:rsidRDefault="004A1A75" w:rsidP="00DE6AA0">
      <w:pPr>
        <w:spacing w:line="360" w:lineRule="auto"/>
        <w:jc w:val="right"/>
        <w:rPr>
          <w:b/>
          <w:sz w:val="24"/>
          <w:szCs w:val="24"/>
        </w:rPr>
      </w:pPr>
      <w:r w:rsidRPr="00047551">
        <w:rPr>
          <w:sz w:val="24"/>
          <w:szCs w:val="24"/>
        </w:rPr>
        <w:t>Таблица 2</w:t>
      </w:r>
    </w:p>
    <w:tbl>
      <w:tblPr>
        <w:tblW w:w="0" w:type="auto"/>
        <w:tblInd w:w="695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000"/>
      </w:tblPr>
      <w:tblGrid>
        <w:gridCol w:w="2532"/>
        <w:gridCol w:w="6368"/>
      </w:tblGrid>
      <w:tr w:rsidR="004A1A75" w:rsidRPr="00047551" w:rsidTr="005101FB">
        <w:tc>
          <w:tcPr>
            <w:tcW w:w="2532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6368" w:type="dxa"/>
          </w:tcPr>
          <w:p w:rsidR="004A1A75" w:rsidRPr="00047551" w:rsidRDefault="004A1A75" w:rsidP="00E72202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755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2F0AD1" w:rsidRPr="00047551" w:rsidTr="005101FB">
        <w:tc>
          <w:tcPr>
            <w:tcW w:w="2532" w:type="dxa"/>
          </w:tcPr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4.1. </w:t>
            </w:r>
          </w:p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Выявлять спрос на гостиничные услуги </w:t>
            </w:r>
          </w:p>
          <w:p w:rsidR="002F0AD1" w:rsidRPr="00047551" w:rsidRDefault="002F0AD1" w:rsidP="007C1E33">
            <w:pPr>
              <w:widowControl w:val="0"/>
              <w:tabs>
                <w:tab w:val="left" w:pos="708"/>
              </w:tabs>
              <w:spacing w:after="160" w:line="240" w:lineRule="exact"/>
              <w:rPr>
                <w:sz w:val="22"/>
                <w:szCs w:val="22"/>
              </w:rPr>
            </w:pPr>
          </w:p>
        </w:tc>
        <w:tc>
          <w:tcPr>
            <w:tcW w:w="6368" w:type="dxa"/>
          </w:tcPr>
          <w:p w:rsidR="002F0AD1" w:rsidRPr="00047551" w:rsidRDefault="002F0AD1" w:rsidP="007C1E33">
            <w:pPr>
              <w:pStyle w:val="Default"/>
              <w:rPr>
                <w:color w:val="auto"/>
              </w:rPr>
            </w:pPr>
          </w:p>
          <w:p w:rsidR="002F0AD1" w:rsidRPr="00047551" w:rsidRDefault="002F0AD1" w:rsidP="00E758C0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разрабатывает анкеты;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составляет опросные листы;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информирует анкетируемого о последовательности проведения социологического исследования;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обрабатывает полученные результаты;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ведет документация на электронных и бумажных носителях. </w:t>
            </w:r>
          </w:p>
          <w:p w:rsidR="002F0AD1" w:rsidRPr="00047551" w:rsidRDefault="002F0AD1" w:rsidP="007C1E33">
            <w:pPr>
              <w:tabs>
                <w:tab w:val="left" w:pos="252"/>
              </w:tabs>
            </w:pPr>
          </w:p>
        </w:tc>
      </w:tr>
      <w:tr w:rsidR="002F0AD1" w:rsidRPr="00047551" w:rsidTr="005101FB">
        <w:tc>
          <w:tcPr>
            <w:tcW w:w="2532" w:type="dxa"/>
          </w:tcPr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4.2. </w:t>
            </w:r>
          </w:p>
          <w:p w:rsidR="002F0AD1" w:rsidRPr="00047551" w:rsidRDefault="002F0AD1" w:rsidP="007C1E33">
            <w:pPr>
              <w:widowControl w:val="0"/>
              <w:tabs>
                <w:tab w:val="left" w:pos="708"/>
              </w:tabs>
              <w:spacing w:after="160" w:line="240" w:lineRule="exact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 xml:space="preserve">Формировать спрос и стимулировать сбыт </w:t>
            </w:r>
          </w:p>
        </w:tc>
        <w:tc>
          <w:tcPr>
            <w:tcW w:w="6368" w:type="dxa"/>
          </w:tcPr>
          <w:p w:rsidR="002F0AD1" w:rsidRPr="00047551" w:rsidRDefault="002F0AD1" w:rsidP="007C1E33">
            <w:pPr>
              <w:pStyle w:val="Default"/>
              <w:rPr>
                <w:color w:val="auto"/>
              </w:rPr>
            </w:pP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оптимальные каналы сбыта гостиничной услуги на конкретном рынке,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</w:t>
            </w:r>
            <w:proofErr w:type="spellStart"/>
            <w:r w:rsidRPr="00047551">
              <w:rPr>
                <w:color w:val="auto"/>
              </w:rPr>
              <w:t>слоганы</w:t>
            </w:r>
            <w:proofErr w:type="spellEnd"/>
            <w:r w:rsidRPr="00047551">
              <w:rPr>
                <w:color w:val="auto"/>
              </w:rPr>
              <w:t xml:space="preserve">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логотипы;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тексты,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lastRenderedPageBreak/>
              <w:t xml:space="preserve">рассчитывает экономическую эффективность рекламной кампании;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разработки рекламной программы гостиничного предприятия. </w:t>
            </w:r>
          </w:p>
          <w:p w:rsidR="002F0AD1" w:rsidRPr="00047551" w:rsidRDefault="002F0AD1" w:rsidP="007C1E33">
            <w:pPr>
              <w:tabs>
                <w:tab w:val="left" w:pos="252"/>
              </w:tabs>
            </w:pPr>
          </w:p>
        </w:tc>
      </w:tr>
      <w:tr w:rsidR="002F0AD1" w:rsidRPr="00047551" w:rsidTr="005101FB">
        <w:tc>
          <w:tcPr>
            <w:tcW w:w="2532" w:type="dxa"/>
          </w:tcPr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lastRenderedPageBreak/>
              <w:t xml:space="preserve">ПК 4.3. </w:t>
            </w:r>
          </w:p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Оценивать конкурентоспособность </w:t>
            </w:r>
          </w:p>
          <w:p w:rsidR="002F0AD1" w:rsidRPr="00047551" w:rsidRDefault="002F0AD1" w:rsidP="007C1E33">
            <w:pPr>
              <w:pStyle w:val="ab"/>
              <w:widowControl w:val="0"/>
              <w:rPr>
                <w:rFonts w:cs="Times New Roman"/>
                <w:b w:val="0"/>
                <w:sz w:val="22"/>
                <w:szCs w:val="22"/>
              </w:rPr>
            </w:pPr>
            <w:r w:rsidRPr="00047551">
              <w:rPr>
                <w:rFonts w:cs="Times New Roman"/>
                <w:b w:val="0"/>
                <w:sz w:val="22"/>
                <w:szCs w:val="22"/>
              </w:rPr>
              <w:t xml:space="preserve">оказываемых гостиничных услуг </w:t>
            </w:r>
          </w:p>
        </w:tc>
        <w:tc>
          <w:tcPr>
            <w:tcW w:w="6368" w:type="dxa"/>
          </w:tcPr>
          <w:p w:rsidR="002F0AD1" w:rsidRPr="00047551" w:rsidRDefault="002F0AD1" w:rsidP="007C1E33">
            <w:pPr>
              <w:pStyle w:val="Default"/>
              <w:rPr>
                <w:color w:val="auto"/>
              </w:rPr>
            </w:pPr>
          </w:p>
          <w:p w:rsidR="002F0AD1" w:rsidRPr="00047551" w:rsidRDefault="002F0AD1" w:rsidP="00E758C0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структуру услуг гостиничного предприятия,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проводит SWOT анализ гостиничного предприятия. </w:t>
            </w:r>
          </w:p>
        </w:tc>
      </w:tr>
      <w:tr w:rsidR="002F0AD1" w:rsidRPr="00047551" w:rsidTr="005101FB">
        <w:tc>
          <w:tcPr>
            <w:tcW w:w="2532" w:type="dxa"/>
          </w:tcPr>
          <w:p w:rsidR="002F0AD1" w:rsidRPr="00047551" w:rsidRDefault="002F0AD1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4.4. </w:t>
            </w:r>
          </w:p>
          <w:p w:rsidR="002F0AD1" w:rsidRPr="00047551" w:rsidRDefault="002F0AD1" w:rsidP="007C1E33">
            <w:pPr>
              <w:pStyle w:val="ab"/>
              <w:widowControl w:val="0"/>
              <w:rPr>
                <w:rFonts w:cs="Times New Roman"/>
                <w:b w:val="0"/>
                <w:sz w:val="22"/>
                <w:szCs w:val="22"/>
              </w:rPr>
            </w:pPr>
            <w:r w:rsidRPr="00047551">
              <w:rPr>
                <w:rFonts w:cs="Times New Roman"/>
                <w:b w:val="0"/>
                <w:sz w:val="22"/>
                <w:szCs w:val="22"/>
              </w:rPr>
              <w:t xml:space="preserve">Принимать участие в разработке комплекса маркетинга </w:t>
            </w:r>
          </w:p>
        </w:tc>
        <w:tc>
          <w:tcPr>
            <w:tcW w:w="6368" w:type="dxa"/>
          </w:tcPr>
          <w:p w:rsidR="002F0AD1" w:rsidRPr="00047551" w:rsidRDefault="002F0AD1" w:rsidP="007C1E33">
            <w:pPr>
              <w:pStyle w:val="Default"/>
              <w:rPr>
                <w:color w:val="auto"/>
              </w:rPr>
            </w:pPr>
          </w:p>
          <w:p w:rsidR="002F0AD1" w:rsidRPr="00047551" w:rsidRDefault="002F0AD1" w:rsidP="00E758C0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этапов разработки гостиничного продукта,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жизненный цикл услуги гостиничного предприятия,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методику ценообразования, </w:t>
            </w:r>
          </w:p>
          <w:p w:rsidR="002F0AD1" w:rsidRPr="00047551" w:rsidRDefault="002F0AD1" w:rsidP="00E758C0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различает виды тарифов и цен. </w:t>
            </w:r>
          </w:p>
          <w:p w:rsidR="002F0AD1" w:rsidRPr="00047551" w:rsidRDefault="002F0AD1" w:rsidP="007C1E33">
            <w:pPr>
              <w:tabs>
                <w:tab w:val="left" w:pos="252"/>
              </w:tabs>
            </w:pPr>
          </w:p>
        </w:tc>
      </w:tr>
    </w:tbl>
    <w:p w:rsidR="004A1A75" w:rsidRPr="00047551" w:rsidRDefault="004A1A75" w:rsidP="00DE6AA0">
      <w:pPr>
        <w:spacing w:line="360" w:lineRule="auto"/>
      </w:pPr>
    </w:p>
    <w:p w:rsidR="004A1A75" w:rsidRPr="00047551" w:rsidRDefault="004A1A75" w:rsidP="00DE6AA0">
      <w:pPr>
        <w:spacing w:line="360" w:lineRule="auto"/>
        <w:jc w:val="right"/>
        <w:rPr>
          <w:b/>
          <w:sz w:val="24"/>
          <w:szCs w:val="24"/>
        </w:rPr>
      </w:pPr>
      <w:r w:rsidRPr="00047551">
        <w:rPr>
          <w:sz w:val="24"/>
          <w:szCs w:val="24"/>
        </w:rPr>
        <w:t>Таблица 3</w:t>
      </w:r>
    </w:p>
    <w:p w:rsidR="002F0AD1" w:rsidRPr="00047551" w:rsidRDefault="002F0AD1" w:rsidP="002F0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  <w:r w:rsidRPr="00047551">
        <w:t xml:space="preserve">Формы и методы контроля и оценки результатов обучения проверяют у студентов не только </w:t>
      </w:r>
      <w:proofErr w:type="spellStart"/>
      <w:r w:rsidRPr="00047551">
        <w:t>сформированность</w:t>
      </w:r>
      <w:proofErr w:type="spellEnd"/>
      <w:r w:rsidRPr="00047551">
        <w:t xml:space="preserve"> профессиональных компетенций, но и развитие общих компетенций и обеспечивающих их умений.</w:t>
      </w:r>
    </w:p>
    <w:p w:rsidR="002F0AD1" w:rsidRPr="00047551" w:rsidRDefault="002F0AD1" w:rsidP="002F0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</w:pPr>
    </w:p>
    <w:tbl>
      <w:tblPr>
        <w:tblW w:w="10031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/>
      </w:tblPr>
      <w:tblGrid>
        <w:gridCol w:w="3085"/>
        <w:gridCol w:w="4394"/>
        <w:gridCol w:w="2552"/>
      </w:tblGrid>
      <w:tr w:rsidR="002F0AD1" w:rsidRPr="00047551" w:rsidTr="00C817A3">
        <w:tc>
          <w:tcPr>
            <w:tcW w:w="3085" w:type="dxa"/>
            <w:vAlign w:val="center"/>
          </w:tcPr>
          <w:p w:rsidR="002F0AD1" w:rsidRPr="00047551" w:rsidRDefault="002F0AD1" w:rsidP="007C1E33">
            <w:pPr>
              <w:jc w:val="center"/>
              <w:rPr>
                <w:b/>
                <w:bCs/>
                <w:sz w:val="24"/>
                <w:szCs w:val="24"/>
              </w:rPr>
            </w:pPr>
            <w:r w:rsidRPr="00047551">
              <w:rPr>
                <w:b/>
                <w:bCs/>
                <w:sz w:val="24"/>
                <w:szCs w:val="24"/>
              </w:rPr>
              <w:t>Результаты (освоенные общие компетенции)</w:t>
            </w:r>
          </w:p>
          <w:p w:rsidR="002F0AD1" w:rsidRPr="00047551" w:rsidRDefault="002F0AD1" w:rsidP="007C1E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2F0AD1" w:rsidRPr="00047551" w:rsidRDefault="002F0AD1" w:rsidP="007C1E33">
            <w:pPr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:rsidR="002F0AD1" w:rsidRPr="00047551" w:rsidRDefault="002F0AD1" w:rsidP="007C1E33">
            <w:pPr>
              <w:jc w:val="center"/>
              <w:rPr>
                <w:b/>
                <w:sz w:val="24"/>
                <w:szCs w:val="24"/>
              </w:rPr>
            </w:pPr>
            <w:r w:rsidRPr="00047551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F0AD1" w:rsidRPr="00047551" w:rsidRDefault="002F0AD1" w:rsidP="007C1E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pStyle w:val="ab"/>
              <w:widowControl w:val="0"/>
              <w:tabs>
                <w:tab w:val="left" w:pos="708"/>
              </w:tabs>
              <w:spacing w:after="160" w:line="240" w:lineRule="exact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выбор и применение методов и способов решения профессиональных задач в области </w:t>
            </w:r>
            <w:r w:rsidR="00003289">
              <w:rPr>
                <w:sz w:val="24"/>
                <w:szCs w:val="24"/>
              </w:rPr>
              <w:t xml:space="preserve">маркетинга </w:t>
            </w:r>
            <w:r w:rsidRPr="00047551">
              <w:rPr>
                <w:sz w:val="24"/>
                <w:szCs w:val="24"/>
              </w:rPr>
              <w:t>гостиничных услуг;</w:t>
            </w:r>
          </w:p>
          <w:p w:rsidR="002F0AD1" w:rsidRPr="00047551" w:rsidRDefault="002F0AD1" w:rsidP="002F0AD1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эффективности и качества выполнения;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94" w:type="dxa"/>
          </w:tcPr>
          <w:p w:rsidR="002F0AD1" w:rsidRPr="00047551" w:rsidRDefault="002F0AD1" w:rsidP="00003289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047551">
              <w:rPr>
                <w:sz w:val="24"/>
                <w:szCs w:val="24"/>
              </w:rPr>
              <w:t>профессиональных задач в области</w:t>
            </w:r>
            <w:r w:rsidR="00003289">
              <w:rPr>
                <w:sz w:val="24"/>
                <w:szCs w:val="24"/>
              </w:rPr>
              <w:t xml:space="preserve"> маркетинга</w:t>
            </w:r>
            <w:r w:rsidRPr="00047551">
              <w:rPr>
                <w:sz w:val="24"/>
                <w:szCs w:val="24"/>
              </w:rPr>
              <w:t xml:space="preserve"> гостиничных услуг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2108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proofErr w:type="gramStart"/>
            <w:r w:rsidRPr="00047551">
              <w:rPr>
                <w:bCs/>
                <w:sz w:val="24"/>
                <w:szCs w:val="24"/>
              </w:rPr>
              <w:t xml:space="preserve">эффективный поиск </w:t>
            </w:r>
            <w:r w:rsidRPr="00047551">
              <w:rPr>
                <w:sz w:val="24"/>
                <w:szCs w:val="24"/>
              </w:rPr>
              <w:t>необходимой информации;</w:t>
            </w:r>
            <w:proofErr w:type="gramEnd"/>
          </w:p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047551">
              <w:rPr>
                <w:bCs/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94" w:type="dxa"/>
          </w:tcPr>
          <w:p w:rsidR="002F0AD1" w:rsidRPr="00047551" w:rsidRDefault="002F0AD1" w:rsidP="00003289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работа с автоматизированными системами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4394" w:type="dxa"/>
          </w:tcPr>
          <w:p w:rsidR="002F0AD1" w:rsidRPr="00047551" w:rsidRDefault="002F0AD1" w:rsidP="00003289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анализ инноваций в области </w:t>
            </w:r>
            <w:r w:rsidR="00003289">
              <w:rPr>
                <w:sz w:val="24"/>
                <w:szCs w:val="24"/>
              </w:rPr>
              <w:t xml:space="preserve">продаж </w:t>
            </w:r>
            <w:r w:rsidRPr="00047551">
              <w:rPr>
                <w:sz w:val="24"/>
                <w:szCs w:val="24"/>
              </w:rPr>
              <w:t>гостиничных услуг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Интерпретация результатов наблюдений за деятельностью студента в процессе освоения образовательной программы</w:t>
            </w:r>
          </w:p>
        </w:tc>
      </w:tr>
      <w:tr w:rsidR="002F0AD1" w:rsidRPr="00047551" w:rsidTr="00C817A3">
        <w:trPr>
          <w:trHeight w:val="637"/>
        </w:trPr>
        <w:tc>
          <w:tcPr>
            <w:tcW w:w="3085" w:type="dxa"/>
          </w:tcPr>
          <w:p w:rsidR="002F0AD1" w:rsidRPr="00047551" w:rsidRDefault="002F0AD1" w:rsidP="007C1E33">
            <w:pPr>
              <w:tabs>
                <w:tab w:val="left" w:pos="708"/>
              </w:tabs>
              <w:spacing w:after="160" w:line="240" w:lineRule="exact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10. Обеспечивать безопасные условия труда в профессиональной деятельности</w:t>
            </w:r>
          </w:p>
        </w:tc>
        <w:tc>
          <w:tcPr>
            <w:tcW w:w="4394" w:type="dxa"/>
          </w:tcPr>
          <w:p w:rsidR="002F0AD1" w:rsidRPr="00047551" w:rsidRDefault="002F0AD1" w:rsidP="002F0AD1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iCs/>
                <w:sz w:val="24"/>
                <w:szCs w:val="24"/>
              </w:rPr>
            </w:pPr>
            <w:r w:rsidRPr="00047551">
              <w:rPr>
                <w:bCs/>
                <w:iCs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2552" w:type="dxa"/>
          </w:tcPr>
          <w:p w:rsidR="002F0AD1" w:rsidRPr="00047551" w:rsidRDefault="002F0AD1" w:rsidP="007C1E3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Интерпретация результатов наблюдений за деятельностью </w:t>
            </w:r>
            <w:r w:rsidRPr="00047551">
              <w:rPr>
                <w:bCs/>
                <w:sz w:val="24"/>
                <w:szCs w:val="24"/>
              </w:rPr>
              <w:lastRenderedPageBreak/>
              <w:t>студента в процессе освоения образовательной программы</w:t>
            </w:r>
          </w:p>
        </w:tc>
      </w:tr>
    </w:tbl>
    <w:p w:rsidR="002F0AD1" w:rsidRPr="00047551" w:rsidRDefault="002F0AD1" w:rsidP="002F0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</w:rPr>
      </w:pPr>
    </w:p>
    <w:p w:rsidR="002F0AD1" w:rsidRPr="00047551" w:rsidRDefault="002F0AD1" w:rsidP="002F0AD1"/>
    <w:p w:rsidR="004A1A75" w:rsidRPr="00047551" w:rsidRDefault="004A1A75" w:rsidP="00DE6AA0">
      <w:pPr>
        <w:spacing w:line="360" w:lineRule="auto"/>
        <w:jc w:val="both"/>
      </w:pPr>
    </w:p>
    <w:p w:rsidR="004A1A75" w:rsidRPr="00047551" w:rsidRDefault="004A1A75" w:rsidP="00DE6AA0">
      <w:pPr>
        <w:spacing w:line="360" w:lineRule="auto"/>
        <w:jc w:val="right"/>
        <w:rPr>
          <w:sz w:val="28"/>
          <w:szCs w:val="28"/>
        </w:rPr>
      </w:pPr>
    </w:p>
    <w:p w:rsidR="004A1A75" w:rsidRPr="00047551" w:rsidRDefault="004A1A75" w:rsidP="001B1A86">
      <w:pPr>
        <w:spacing w:line="360" w:lineRule="auto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3. Оценка освоения теоретического курса профессионального модуля</w:t>
      </w:r>
    </w:p>
    <w:p w:rsidR="00564D05" w:rsidRPr="00047551" w:rsidRDefault="004A1A75" w:rsidP="00564D05">
      <w:pPr>
        <w:spacing w:line="360" w:lineRule="auto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3.1. Типовые задания для оценки освоения МДК </w:t>
      </w:r>
      <w:r w:rsidR="00564D05" w:rsidRPr="00047551">
        <w:rPr>
          <w:b/>
          <w:sz w:val="24"/>
          <w:szCs w:val="24"/>
        </w:rPr>
        <w:t xml:space="preserve"> 04.01</w:t>
      </w:r>
    </w:p>
    <w:p w:rsidR="00564D05" w:rsidRPr="00047551" w:rsidRDefault="00564D05" w:rsidP="00564D05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</w:rPr>
        <w:t xml:space="preserve"> </w:t>
      </w:r>
      <w:r w:rsidRPr="00047551">
        <w:rPr>
          <w:rFonts w:ascii="Times New Roman CYR" w:hAnsi="Times New Roman CYR" w:cs="Times New Roman CYR"/>
          <w:sz w:val="24"/>
          <w:szCs w:val="24"/>
        </w:rPr>
        <w:t xml:space="preserve">Потребности  человека.  Гостиничный   продукт  как  средство удовлетворения потребностей людей.    </w:t>
      </w:r>
    </w:p>
    <w:p w:rsidR="00564D05" w:rsidRPr="00047551" w:rsidRDefault="00564D05" w:rsidP="00C817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Анализ жизненного цикла услуг гостиничного предприятия (2-3 варианта)</w:t>
      </w:r>
    </w:p>
    <w:p w:rsidR="00564D05" w:rsidRPr="00047551" w:rsidRDefault="00564D05" w:rsidP="00564D0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Разработать опросный лист для сегментирования покупательского рынка.</w:t>
      </w:r>
      <w:r w:rsidRPr="00047551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564D05" w:rsidRPr="00047551" w:rsidRDefault="00564D05" w:rsidP="00564D05">
      <w:pPr>
        <w:autoSpaceDE w:val="0"/>
        <w:autoSpaceDN w:val="0"/>
        <w:adjustRightInd w:val="0"/>
        <w:spacing w:line="360" w:lineRule="auto"/>
        <w:jc w:val="both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2.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Структура  потребностей.  Потребность в размещении, питании, безопасности, общении, работе,  рекреации, развлечении.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Понятие ассортимента гостиничных продуктов и услуг, ассортиментной политики гостиницы.  </w:t>
      </w:r>
    </w:p>
    <w:p w:rsidR="00564D05" w:rsidRPr="00047551" w:rsidRDefault="00564D05" w:rsidP="00564D05">
      <w:pPr>
        <w:tabs>
          <w:tab w:val="left" w:pos="26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Приведите примеры моделей  поведения целевых покупателей. </w:t>
      </w:r>
    </w:p>
    <w:p w:rsidR="00564D05" w:rsidRPr="00047551" w:rsidRDefault="00564D05" w:rsidP="00564D05">
      <w:pPr>
        <w:tabs>
          <w:tab w:val="left" w:pos="26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26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3.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Основные   принципы  маркетинга  в   гостиничном   предприятии.   Цели и задачи гостиничного маркетинга.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Жизненный цикл гостиничных продуктов: этапы, маркетинговые мероприятия.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Предложите варианты аудита качества гостиничных услуг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4.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Основные факторы макросреды и микросреды.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Предложить варианты особенностей гостиниц, соответствующих сегменту рынка (3-5 вариантов)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Целевые группы потребителей гостиничных услуг. Модель  покупательского поведения.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5.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Жизненный цикл продукта и его продление.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Составить схему </w:t>
      </w:r>
      <w:r w:rsidRPr="00047551">
        <w:rPr>
          <w:sz w:val="24"/>
          <w:szCs w:val="24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</w:rPr>
        <w:t>Система взаимодействия комплекса маркетинга и факторов окружающей среды</w:t>
      </w:r>
      <w:r w:rsidRPr="00047551">
        <w:rPr>
          <w:sz w:val="24"/>
          <w:szCs w:val="24"/>
        </w:rPr>
        <w:t xml:space="preserve">»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Предложить  варианты тарифов на дополнительные услуги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</w:rPr>
        <w:t xml:space="preserve">( 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</w:rPr>
        <w:t>цена от стойки, фиксированная цена, гибкий тариф)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sz w:val="24"/>
          <w:szCs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lastRenderedPageBreak/>
        <w:t>6.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Система маркетинговой информации. Первичная  и вторичная маркетинговая информация гостиницы. Методика  сбора данных, критерии выбора методики.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Создание и ввод новых продуктов.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На примере схемы </w:t>
      </w:r>
      <w:r w:rsidRPr="00047551">
        <w:rPr>
          <w:sz w:val="24"/>
          <w:szCs w:val="24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</w:rPr>
        <w:t>Жизненный цикл продукта</w:t>
      </w:r>
      <w:r w:rsidRPr="00047551">
        <w:rPr>
          <w:sz w:val="24"/>
          <w:szCs w:val="24"/>
        </w:rPr>
        <w:t xml:space="preserve">» </w:t>
      </w:r>
      <w:r w:rsidRPr="00047551">
        <w:rPr>
          <w:rFonts w:ascii="Times New Roman CYR" w:hAnsi="Times New Roman CYR" w:cs="Times New Roman CYR"/>
          <w:sz w:val="24"/>
          <w:szCs w:val="24"/>
        </w:rPr>
        <w:t>описать ЖЦТ (по выбору)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7.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09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Сегментирование рынка как метод изучения потребителей. Цели сегментирования, основные принципы.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09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</w:rPr>
        <w:t xml:space="preserve"> </w:t>
      </w:r>
      <w:r w:rsidRPr="00047551">
        <w:rPr>
          <w:rFonts w:ascii="Times New Roman CYR" w:hAnsi="Times New Roman CYR" w:cs="Times New Roman CYR"/>
          <w:sz w:val="24"/>
          <w:szCs w:val="24"/>
        </w:rPr>
        <w:t>Целевые группы потребителей гостиничных услуг. Модель  покупательского поведения.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47551">
        <w:rPr>
          <w:sz w:val="24"/>
          <w:szCs w:val="24"/>
          <w:lang w:val="en-US"/>
        </w:rPr>
        <w:t>SW</w:t>
      </w:r>
      <w:r w:rsidRPr="00047551">
        <w:rPr>
          <w:rFonts w:ascii="Times New Roman CYR" w:hAnsi="Times New Roman CYR" w:cs="Times New Roman CYR"/>
          <w:sz w:val="24"/>
          <w:szCs w:val="24"/>
        </w:rPr>
        <w:t>ОТ анализ гостиничного предприятия.</w:t>
      </w:r>
      <w:proofErr w:type="gramEnd"/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8.</w:t>
      </w: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Особенности  ценообразования в гостиничном бизнесе.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Планирование маркетинга, структура плана маркетинга гостиничного предприятия.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Оценка конкурентоспособности гостиничного предприятия (применение методики </w:t>
      </w:r>
      <w:proofErr w:type="gramStart"/>
      <w:r w:rsidRPr="00047551">
        <w:rPr>
          <w:rFonts w:ascii="Times New Roman CYR" w:hAnsi="Times New Roman CYR" w:cs="Times New Roman CYR"/>
          <w:sz w:val="24"/>
          <w:szCs w:val="24"/>
        </w:rPr>
        <w:t>SW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</w:rPr>
        <w:t>ОТ анализа.)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9.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Формирование ценовой политики гостиницы, характеристика и порядок применения скидок и надбавок.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Проведение ситуационного анализа.</w:t>
      </w:r>
      <w:r w:rsidRPr="00047551">
        <w:rPr>
          <w:sz w:val="24"/>
          <w:szCs w:val="24"/>
          <w:lang w:val="en-US"/>
        </w:rPr>
        <w:t> </w:t>
      </w:r>
      <w:r w:rsidRPr="00047551">
        <w:rPr>
          <w:sz w:val="24"/>
          <w:szCs w:val="24"/>
        </w:rPr>
        <w:t xml:space="preserve"> </w:t>
      </w:r>
      <w:r w:rsidRPr="00047551">
        <w:rPr>
          <w:rFonts w:ascii="Times New Roman CYR" w:hAnsi="Times New Roman CYR" w:cs="Times New Roman CYR"/>
          <w:sz w:val="24"/>
          <w:szCs w:val="24"/>
        </w:rPr>
        <w:t>Оценка  факторов макро- и микросреды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Анализ жизненного цикла одной из услуг гостиничного предприятия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10.</w:t>
      </w:r>
    </w:p>
    <w:p w:rsidR="00564D05" w:rsidRPr="00047551" w:rsidRDefault="00564D05" w:rsidP="00564D05">
      <w:pPr>
        <w:autoSpaceDE w:val="0"/>
        <w:autoSpaceDN w:val="0"/>
        <w:adjustRightInd w:val="0"/>
        <w:jc w:val="center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Продажа гостиничных услуг. Рынок гостиничных услуг.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proofErr w:type="spell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Маркетинг-микс</w:t>
      </w:r>
      <w:proofErr w:type="spell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Предложите вариант формирования номенклатуры услуг в гостинице.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11.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Система продвижения и каналы распределения гостиничных услуг.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Составить цели плана маркетинга.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Установить основные виды  потребностей и товаров (услуг), как средства их удовлетворения (заполнить таблицу)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047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12.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Роль персонала в продаже гостиничных услуг.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Отдел маркетинга. Должностные инструкции и основные </w:t>
      </w:r>
      <w:proofErr w:type="spellStart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компетенци</w:t>
      </w:r>
      <w:proofErr w:type="spellEnd"/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 сотрудников.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Оформить   таблицу   </w:t>
      </w:r>
      <w:r w:rsidRPr="00047551">
        <w:rPr>
          <w:sz w:val="24"/>
          <w:szCs w:val="24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</w:rPr>
        <w:t>Методы   ценообразования:   достоинства,   недостатки, область применения</w:t>
      </w:r>
      <w:r w:rsidRPr="00047551">
        <w:rPr>
          <w:sz w:val="24"/>
          <w:szCs w:val="24"/>
        </w:rPr>
        <w:t xml:space="preserve">» 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13.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Каналы сбыта гостиничных услуг. Прямые продажи, агентские продажи.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Написать возможные типы позиционирования гостиничного продукта.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Предложить стратегическое и тактическое планирование маркетинговой деятельности на примере гостиничных предприятий (2-3 варианта)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14.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Основные средства формирования спроса и стимулирования сбыта: реклама, личные продажи, ярмарки и выставки.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Разработать анкету для сегментирования покупательского рынка.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</w:rPr>
      </w:pPr>
      <w:r w:rsidRPr="00047551">
        <w:rPr>
          <w:sz w:val="24"/>
        </w:rPr>
        <w:t>15.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Специфика рекламы гостиничных услуг и продуктов. Характеристика средств распространения рекламы. </w:t>
      </w: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Заполнить схему </w:t>
      </w:r>
      <w:r w:rsidRPr="00047551">
        <w:rPr>
          <w:sz w:val="24"/>
          <w:szCs w:val="24"/>
          <w:highlight w:val="white"/>
        </w:rPr>
        <w:t>«</w:t>
      </w: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Модель покупательского поведения</w:t>
      </w:r>
      <w:r w:rsidRPr="00047551">
        <w:rPr>
          <w:sz w:val="24"/>
          <w:szCs w:val="24"/>
          <w:highlight w:val="white"/>
        </w:rPr>
        <w:t xml:space="preserve">». </w:t>
      </w: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Составить план  разработки рекламной компании</w:t>
      </w: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16.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Организация и проведение рекламных кампаний.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Проблемы поддержания качества услуг и конкурентоспособности гостиницы.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Составить бюджет рекламы.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17.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Аудит качества гостиничных услуг 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Разработка рекламного обращения: товарного знака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18.</w:t>
      </w:r>
    </w:p>
    <w:p w:rsidR="00564D05" w:rsidRPr="00047551" w:rsidRDefault="00564D05" w:rsidP="00564D05">
      <w:pPr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Оценка конкурентоспособности гостиничных предприятий</w:t>
      </w:r>
    </w:p>
    <w:p w:rsidR="00564D05" w:rsidRPr="00047551" w:rsidRDefault="00564D05" w:rsidP="00564D05">
      <w:pPr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Создание макета рекламы гостиничного продукта (гостиничных услуг)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</w:rPr>
      </w:pPr>
      <w:r w:rsidRPr="00047551">
        <w:rPr>
          <w:sz w:val="24"/>
        </w:rPr>
        <w:t>19.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 xml:space="preserve">Основные элементы комплекса маркетинга: продукт, цена, сбыт, продвижение. Специфика использования   комплекса   маркетинга   в   гостиницах. </w:t>
      </w: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Разработка рекламного обращения: основного текста</w:t>
      </w: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rFonts w:ascii="Calibri" w:hAnsi="Calibri" w:cs="Calibri"/>
          <w:sz w:val="24"/>
        </w:rPr>
      </w:pPr>
    </w:p>
    <w:p w:rsidR="00564D05" w:rsidRPr="00047551" w:rsidRDefault="00564D05" w:rsidP="00564D05">
      <w:pPr>
        <w:tabs>
          <w:tab w:val="left" w:pos="317"/>
          <w:tab w:val="left" w:pos="74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20.</w:t>
      </w:r>
    </w:p>
    <w:p w:rsidR="00564D05" w:rsidRPr="00047551" w:rsidRDefault="00564D05" w:rsidP="00564D05">
      <w:pPr>
        <w:tabs>
          <w:tab w:val="left" w:pos="35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47551">
        <w:rPr>
          <w:rFonts w:ascii="Times New Roman CYR" w:hAnsi="Times New Roman CYR" w:cs="Times New Roman CYR"/>
          <w:sz w:val="24"/>
          <w:szCs w:val="24"/>
          <w:highlight w:val="white"/>
        </w:rPr>
        <w:t>Позиционирование гостиничного продукта</w:t>
      </w:r>
    </w:p>
    <w:p w:rsidR="00564D05" w:rsidRPr="00047551" w:rsidRDefault="00564D05" w:rsidP="00564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94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Разработать опросный лист для сегментирования покупательского рынка. </w:t>
      </w:r>
    </w:p>
    <w:p w:rsidR="00D60BA3" w:rsidRPr="00047551" w:rsidRDefault="00D60BA3" w:rsidP="00564D05">
      <w:pPr>
        <w:spacing w:line="360" w:lineRule="auto"/>
        <w:rPr>
          <w:b/>
          <w:sz w:val="24"/>
          <w:szCs w:val="24"/>
        </w:rPr>
      </w:pPr>
    </w:p>
    <w:p w:rsidR="00D60BA3" w:rsidRPr="00047551" w:rsidRDefault="00D60BA3" w:rsidP="00D60BA3">
      <w:pPr>
        <w:tabs>
          <w:tab w:val="left" w:pos="2295"/>
        </w:tabs>
        <w:ind w:firstLine="720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Критерии оценки:</w:t>
      </w:r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proofErr w:type="gramStart"/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«отлично» </w:t>
      </w:r>
      <w:r w:rsidRPr="00047551">
        <w:rPr>
          <w:sz w:val="24"/>
          <w:szCs w:val="24"/>
        </w:rPr>
        <w:t>выставляется студенту, который глубоко и прочно усвоил программный материал в полном объеме, исчерпывающе, грамотно и логически стройно его излагает, четко формулирует основные понятия, приводит соответствующие примеры, свободно ориентируется в его внутренней структуре, умеет творчески иллюстрировать теоретические положения курса примерами, самостоятельно придумывает такие примеры;  четко выполняет действия профессионального характера в</w:t>
      </w:r>
      <w:r w:rsidRPr="00047551">
        <w:rPr>
          <w:bCs/>
          <w:sz w:val="24"/>
          <w:szCs w:val="24"/>
        </w:rPr>
        <w:t xml:space="preserve">  программном комплексе автоматизации гостиницы.</w:t>
      </w:r>
      <w:r w:rsidRPr="00047551">
        <w:rPr>
          <w:sz w:val="24"/>
          <w:szCs w:val="24"/>
        </w:rPr>
        <w:t xml:space="preserve"> </w:t>
      </w:r>
      <w:proofErr w:type="gramEnd"/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 xml:space="preserve">«хорошо» </w:t>
      </w:r>
      <w:r w:rsidRPr="00047551">
        <w:rPr>
          <w:sz w:val="24"/>
          <w:szCs w:val="24"/>
        </w:rPr>
        <w:t>выставляется студенту, который твердо усвоил программный материал, грамотно и по существу излагает его без существенных ошибок, с небольшими погрешностями приводит формулировки определений, по ходу изложения допускает небольшие пробелы, не искажающие содержания ответа; может выполнять задания в</w:t>
      </w:r>
      <w:r w:rsidRPr="00047551">
        <w:rPr>
          <w:bCs/>
          <w:sz w:val="24"/>
          <w:szCs w:val="24"/>
        </w:rPr>
        <w:t xml:space="preserve">  программном комплексе автоматизации гостиницы.</w:t>
      </w:r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proofErr w:type="gramStart"/>
      <w:r w:rsidRPr="00047551">
        <w:rPr>
          <w:sz w:val="24"/>
          <w:szCs w:val="24"/>
        </w:rPr>
        <w:t xml:space="preserve">Оценка </w:t>
      </w:r>
      <w:r w:rsidRPr="00047551">
        <w:rPr>
          <w:b/>
          <w:sz w:val="24"/>
          <w:szCs w:val="24"/>
        </w:rPr>
        <w:t>«Удовлетворительно»</w:t>
      </w:r>
      <w:r w:rsidRPr="00047551">
        <w:rPr>
          <w:sz w:val="24"/>
          <w:szCs w:val="24"/>
        </w:rPr>
        <w:t xml:space="preserve"> выставляется студенту, который не совсем твердо владеет программным материалом, знает основные теоретические положения изучаемого курса, обладает достаточными для продолжения обучения и предстоящей профессиональной деятельности, знаниями, при ответах допускает малосущественные погрешности, искажения логической последовательности при изложении материала;</w:t>
      </w:r>
      <w:r w:rsidRPr="00047551">
        <w:rPr>
          <w:bCs/>
          <w:sz w:val="24"/>
          <w:szCs w:val="24"/>
        </w:rPr>
        <w:t xml:space="preserve"> имеет представление о программном комплексе автоматизации гостиницы и может выполнять отдельные действия</w:t>
      </w:r>
      <w:r w:rsidRPr="00047551">
        <w:rPr>
          <w:b/>
          <w:sz w:val="24"/>
          <w:szCs w:val="24"/>
        </w:rPr>
        <w:t xml:space="preserve"> </w:t>
      </w:r>
      <w:r w:rsidRPr="00047551">
        <w:rPr>
          <w:sz w:val="24"/>
          <w:szCs w:val="24"/>
        </w:rPr>
        <w:t>по образцу, инструкции или под      руководством</w:t>
      </w:r>
      <w:r w:rsidRPr="00047551">
        <w:rPr>
          <w:bCs/>
          <w:sz w:val="24"/>
          <w:szCs w:val="24"/>
        </w:rPr>
        <w:t>.</w:t>
      </w:r>
      <w:proofErr w:type="gramEnd"/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Оценка </w:t>
      </w:r>
      <w:r w:rsidRPr="00047551">
        <w:rPr>
          <w:b/>
          <w:sz w:val="24"/>
          <w:szCs w:val="24"/>
        </w:rPr>
        <w:t>«неудовлетворительно»</w:t>
      </w:r>
      <w:r w:rsidRPr="00047551">
        <w:rPr>
          <w:sz w:val="24"/>
          <w:szCs w:val="24"/>
        </w:rPr>
        <w:t xml:space="preserve"> выставляется студенту, имеющему серьезные пробелы в знании учебного материала, допускающего принципиальные ошибки при изложении предусмотренных программой теоретических основ. Уровень знаний недостаточен для дальнейшей учебы и будущей профессиональной деятельности; не </w:t>
      </w:r>
      <w:r w:rsidRPr="00047551">
        <w:rPr>
          <w:bCs/>
          <w:sz w:val="24"/>
          <w:szCs w:val="24"/>
        </w:rPr>
        <w:t>имеет представления о программном комплексе автоматизации гостиницы.</w:t>
      </w:r>
    </w:p>
    <w:p w:rsidR="00D60BA3" w:rsidRPr="00047551" w:rsidRDefault="00D60BA3" w:rsidP="00D60BA3">
      <w:pPr>
        <w:jc w:val="both"/>
        <w:rPr>
          <w:sz w:val="22"/>
          <w:szCs w:val="22"/>
          <w:vertAlign w:val="superscript"/>
        </w:rPr>
      </w:pPr>
    </w:p>
    <w:p w:rsidR="00D60BA3" w:rsidRPr="00047551" w:rsidRDefault="00D60BA3" w:rsidP="00D60BA3">
      <w:pPr>
        <w:jc w:val="both"/>
        <w:rPr>
          <w:sz w:val="22"/>
          <w:szCs w:val="22"/>
          <w:vertAlign w:val="superscript"/>
        </w:rPr>
      </w:pPr>
    </w:p>
    <w:p w:rsidR="00D60BA3" w:rsidRPr="00047551" w:rsidRDefault="00D60BA3" w:rsidP="00D60BA3">
      <w:pPr>
        <w:jc w:val="both"/>
        <w:rPr>
          <w:sz w:val="22"/>
          <w:szCs w:val="22"/>
          <w:vertAlign w:val="superscript"/>
        </w:rPr>
      </w:pPr>
    </w:p>
    <w:p w:rsidR="00D60BA3" w:rsidRPr="00047551" w:rsidRDefault="00D60BA3" w:rsidP="00D60BA3">
      <w:pPr>
        <w:jc w:val="center"/>
        <w:rPr>
          <w:sz w:val="24"/>
          <w:szCs w:val="24"/>
          <w:vertAlign w:val="superscript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>Преподаватель ________________________ Е.Г. Воловик</w:t>
      </w: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  <w:vertAlign w:val="superscript"/>
        </w:rPr>
        <w:t xml:space="preserve">                                                                       (</w:t>
      </w:r>
      <w:r w:rsidRPr="00047551"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подпись)   </w:t>
      </w:r>
      <w:r w:rsidRPr="00047551">
        <w:rPr>
          <w:rFonts w:ascii="Times New Roman CYR" w:hAnsi="Times New Roman CYR" w:cs="Times New Roman CYR"/>
          <w:sz w:val="24"/>
          <w:szCs w:val="24"/>
        </w:rPr>
        <w:t xml:space="preserve">             </w:t>
      </w: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sz w:val="24"/>
          <w:szCs w:val="24"/>
        </w:rPr>
        <w:t xml:space="preserve">03.09.2016 </w:t>
      </w:r>
      <w:r w:rsidRPr="00047551">
        <w:rPr>
          <w:rFonts w:ascii="Times New Roman CYR" w:hAnsi="Times New Roman CYR" w:cs="Times New Roman CYR"/>
          <w:sz w:val="24"/>
          <w:szCs w:val="24"/>
        </w:rPr>
        <w:t>г.</w:t>
      </w:r>
    </w:p>
    <w:p w:rsidR="00D60BA3" w:rsidRPr="00047551" w:rsidRDefault="00D60BA3" w:rsidP="00D60BA3">
      <w:pPr>
        <w:autoSpaceDE w:val="0"/>
        <w:autoSpaceDN w:val="0"/>
        <w:adjustRightInd w:val="0"/>
        <w:rPr>
          <w:rFonts w:ascii="Calibri" w:hAnsi="Calibri" w:cs="Calibri"/>
        </w:rPr>
      </w:pPr>
    </w:p>
    <w:p w:rsidR="00D60BA3" w:rsidRPr="00047551" w:rsidRDefault="00D60BA3" w:rsidP="00D60BA3">
      <w:pPr>
        <w:autoSpaceDE w:val="0"/>
        <w:autoSpaceDN w:val="0"/>
        <w:adjustRightInd w:val="0"/>
        <w:rPr>
          <w:rFonts w:ascii="Calibri" w:hAnsi="Calibri" w:cs="Calibri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047551">
        <w:rPr>
          <w:rFonts w:ascii="Times New Roman CYR" w:hAnsi="Times New Roman CYR" w:cs="Times New Roman CYR"/>
          <w:sz w:val="24"/>
          <w:szCs w:val="24"/>
        </w:rPr>
        <w:t>Рассмотрены</w:t>
      </w:r>
      <w:proofErr w:type="gramEnd"/>
      <w:r w:rsidRPr="00047551">
        <w:rPr>
          <w:rFonts w:ascii="Times New Roman CYR" w:hAnsi="Times New Roman CYR" w:cs="Times New Roman CYR"/>
          <w:sz w:val="24"/>
          <w:szCs w:val="24"/>
        </w:rPr>
        <w:t xml:space="preserve"> на заседании ЦМК ОП СД</w:t>
      </w: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Calibri" w:hAnsi="Calibri" w:cs="Calibri"/>
        </w:rPr>
      </w:pP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Протокол № ____ от </w:t>
      </w:r>
      <w:r w:rsidRPr="00047551">
        <w:rPr>
          <w:sz w:val="24"/>
          <w:szCs w:val="24"/>
        </w:rPr>
        <w:t xml:space="preserve">«____» ____________ 2016 </w:t>
      </w:r>
      <w:r w:rsidRPr="00047551">
        <w:rPr>
          <w:rFonts w:ascii="Times New Roman CYR" w:hAnsi="Times New Roman CYR" w:cs="Times New Roman CYR"/>
          <w:sz w:val="24"/>
          <w:szCs w:val="24"/>
        </w:rPr>
        <w:t>г.</w:t>
      </w:r>
    </w:p>
    <w:p w:rsidR="00D60BA3" w:rsidRPr="00047551" w:rsidRDefault="00D60BA3" w:rsidP="00D60BA3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4"/>
          <w:szCs w:val="24"/>
        </w:rPr>
      </w:pPr>
      <w:r w:rsidRPr="00047551">
        <w:rPr>
          <w:rFonts w:ascii="Times New Roman CYR" w:hAnsi="Times New Roman CYR" w:cs="Times New Roman CYR"/>
          <w:sz w:val="24"/>
          <w:szCs w:val="24"/>
        </w:rPr>
        <w:t xml:space="preserve">Председатель ЦМК </w:t>
      </w:r>
      <w:r w:rsidRPr="00047551">
        <w:rPr>
          <w:rFonts w:ascii="Times New Roman CYR" w:hAnsi="Times New Roman CYR" w:cs="Times New Roman CYR"/>
          <w:sz w:val="24"/>
          <w:szCs w:val="24"/>
        </w:rPr>
        <w:tab/>
        <w:t>______________ Калашников А.Н.</w:t>
      </w:r>
    </w:p>
    <w:p w:rsidR="004A1A75" w:rsidRPr="00047551" w:rsidRDefault="004A1A75" w:rsidP="00564D05">
      <w:pPr>
        <w:spacing w:line="360" w:lineRule="auto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br w:type="page"/>
      </w:r>
      <w:r w:rsidRPr="00047551">
        <w:rPr>
          <w:b/>
          <w:sz w:val="28"/>
          <w:szCs w:val="28"/>
        </w:rPr>
        <w:lastRenderedPageBreak/>
        <w:t>4. Оценка по учебной и производственной практике</w:t>
      </w:r>
    </w:p>
    <w:p w:rsidR="004A1A75" w:rsidRPr="00047551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4.1. Общие положения</w:t>
      </w:r>
    </w:p>
    <w:p w:rsidR="004A1A75" w:rsidRPr="00047551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>Целью оценки по учебной и производственной практике является оценка: 1) профессиональных и общих компетенций; 2)  практического опыта и умений.</w:t>
      </w:r>
    </w:p>
    <w:p w:rsidR="004A1A75" w:rsidRPr="00047551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Оценка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4A1A75" w:rsidRPr="00047551" w:rsidRDefault="004A1A75" w:rsidP="001C7AC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047551" w:rsidRDefault="004A1A75" w:rsidP="001C7AC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4.2. Виды работ практики и проверяемые результаты </w:t>
      </w:r>
      <w:proofErr w:type="gramStart"/>
      <w:r w:rsidRPr="00047551">
        <w:rPr>
          <w:b/>
          <w:sz w:val="24"/>
          <w:szCs w:val="24"/>
        </w:rPr>
        <w:t>обучения по</w:t>
      </w:r>
      <w:proofErr w:type="gramEnd"/>
      <w:r w:rsidRPr="00047551">
        <w:rPr>
          <w:b/>
          <w:sz w:val="24"/>
          <w:szCs w:val="24"/>
        </w:rPr>
        <w:t xml:space="preserve">  профессиональному модулю</w:t>
      </w:r>
    </w:p>
    <w:p w:rsidR="004A1A75" w:rsidRPr="00047551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4.2.1. Учебная практика:</w:t>
      </w:r>
    </w:p>
    <w:p w:rsidR="004A1A75" w:rsidRPr="00047551" w:rsidRDefault="004A1A75" w:rsidP="001C7ACA">
      <w:pPr>
        <w:spacing w:line="360" w:lineRule="auto"/>
        <w:ind w:firstLine="709"/>
        <w:jc w:val="right"/>
        <w:rPr>
          <w:sz w:val="24"/>
          <w:szCs w:val="24"/>
        </w:rPr>
      </w:pPr>
      <w:r w:rsidRPr="00047551">
        <w:rPr>
          <w:sz w:val="24"/>
          <w:szCs w:val="24"/>
        </w:rPr>
        <w:t>Таблица 5</w:t>
      </w:r>
    </w:p>
    <w:tbl>
      <w:tblPr>
        <w:tblW w:w="0" w:type="auto"/>
        <w:tblInd w:w="-25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000"/>
      </w:tblPr>
      <w:tblGrid>
        <w:gridCol w:w="4785"/>
        <w:gridCol w:w="4835"/>
      </w:tblGrid>
      <w:tr w:rsidR="004A1A75" w:rsidRPr="00047551" w:rsidTr="00D00879">
        <w:tc>
          <w:tcPr>
            <w:tcW w:w="4785" w:type="dxa"/>
          </w:tcPr>
          <w:p w:rsidR="004A1A75" w:rsidRPr="00047551" w:rsidRDefault="004A1A75" w:rsidP="00D012D2">
            <w:pPr>
              <w:jc w:val="center"/>
              <w:rPr>
                <w:b/>
                <w:sz w:val="22"/>
                <w:szCs w:val="22"/>
              </w:rPr>
            </w:pPr>
            <w:r w:rsidRPr="00047551">
              <w:rPr>
                <w:b/>
                <w:sz w:val="22"/>
                <w:szCs w:val="22"/>
              </w:rPr>
              <w:t>Виды работ</w:t>
            </w:r>
          </w:p>
        </w:tc>
        <w:tc>
          <w:tcPr>
            <w:tcW w:w="4835" w:type="dxa"/>
          </w:tcPr>
          <w:p w:rsidR="004A1A75" w:rsidRPr="00047551" w:rsidRDefault="004A1A75" w:rsidP="00D012D2">
            <w:pPr>
              <w:jc w:val="center"/>
              <w:rPr>
                <w:b/>
                <w:sz w:val="22"/>
                <w:szCs w:val="22"/>
              </w:rPr>
            </w:pPr>
            <w:r w:rsidRPr="00047551">
              <w:rPr>
                <w:b/>
                <w:sz w:val="22"/>
                <w:szCs w:val="22"/>
              </w:rPr>
              <w:t>Проверяемые результаты (ПК, ОК)</w:t>
            </w:r>
          </w:p>
        </w:tc>
      </w:tr>
      <w:tr w:rsidR="004A1A75" w:rsidRPr="00047551" w:rsidTr="00D00879">
        <w:tc>
          <w:tcPr>
            <w:tcW w:w="4785" w:type="dxa"/>
          </w:tcPr>
          <w:p w:rsidR="004A1A75" w:rsidRPr="00047551" w:rsidRDefault="002F0AD1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t xml:space="preserve">Разработка анкеты для изучения предпочтений потребителей, составление портрета потребителя с основными характеристиками. Разработка  гостиничного продукта в соответствии с предпочтениями целевых потребителей.  </w:t>
            </w:r>
          </w:p>
          <w:p w:rsidR="002F0AD1" w:rsidRPr="00047551" w:rsidRDefault="002F0AD1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t>Определить цены гостиничных продуктов</w:t>
            </w:r>
            <w:proofErr w:type="gramStart"/>
            <w:r w:rsidRPr="00047551">
              <w:rPr>
                <w:rFonts w:ascii="Times New Roman" w:hAnsi="Times New Roman" w:cs="Times New Roman"/>
              </w:rPr>
              <w:t>.</w:t>
            </w:r>
            <w:proofErr w:type="gramEnd"/>
            <w:r w:rsidRPr="00047551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047551">
              <w:rPr>
                <w:rFonts w:ascii="Times New Roman" w:hAnsi="Times New Roman" w:cs="Times New Roman"/>
              </w:rPr>
              <w:t>ф</w:t>
            </w:r>
            <w:proofErr w:type="gramEnd"/>
            <w:r w:rsidRPr="00047551">
              <w:rPr>
                <w:rFonts w:ascii="Times New Roman" w:hAnsi="Times New Roman" w:cs="Times New Roman"/>
              </w:rPr>
              <w:t>иксированная цена, гибкий тариф). Освоение методики изменения цены на гостиничные продукты и услуги (бонусы, скидки, поощрительные программы).</w:t>
            </w:r>
          </w:p>
          <w:p w:rsidR="002F0AD1" w:rsidRPr="00047551" w:rsidRDefault="002F0AD1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t>Подготовка плана рекламной компании гостиничных продуктов. Создание макета рекламы гостиничного продукта (гостиничных услуг).</w:t>
            </w:r>
          </w:p>
        </w:tc>
        <w:tc>
          <w:tcPr>
            <w:tcW w:w="4835" w:type="dxa"/>
          </w:tcPr>
          <w:p w:rsidR="002F0AD1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4.1. Выявлять спрос на гостиничные услуги </w:t>
            </w:r>
          </w:p>
          <w:p w:rsidR="004A1A75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>ПК 4.2. Формировать спрос и стимулировать сбыт</w:t>
            </w:r>
          </w:p>
          <w:p w:rsidR="002F0AD1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4.3. Оценивать конкурентоспособность </w:t>
            </w:r>
          </w:p>
          <w:p w:rsidR="002F0AD1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>оказываемых гостиничных услуг</w:t>
            </w:r>
          </w:p>
          <w:p w:rsidR="002F0AD1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4.4. </w:t>
            </w:r>
          </w:p>
          <w:p w:rsidR="002F0AD1" w:rsidRPr="00047551" w:rsidRDefault="002F0AD1" w:rsidP="002F0AD1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>Принимать участие в разработке комплекса маркетинга</w:t>
            </w:r>
          </w:p>
        </w:tc>
      </w:tr>
      <w:tr w:rsidR="004A1A75" w:rsidRPr="00047551" w:rsidTr="00D00879">
        <w:tc>
          <w:tcPr>
            <w:tcW w:w="4785" w:type="dxa"/>
          </w:tcPr>
          <w:p w:rsidR="00D012D2" w:rsidRPr="00047551" w:rsidRDefault="00D012D2" w:rsidP="00D012D2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выбор и применение методов и способов решения профессиональных задач в области бронирования гостиничных услуг;</w:t>
            </w:r>
          </w:p>
          <w:p w:rsidR="004A1A75" w:rsidRPr="00047551" w:rsidRDefault="00D012D2" w:rsidP="00D012D2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оценка эффективности и качества выполнения;</w:t>
            </w:r>
          </w:p>
          <w:p w:rsidR="00D012D2" w:rsidRPr="00047551" w:rsidRDefault="00D012D2" w:rsidP="00D012D2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решение стандартных и нестандартных </w:t>
            </w:r>
            <w:r w:rsidRPr="00047551">
              <w:rPr>
                <w:sz w:val="22"/>
                <w:szCs w:val="22"/>
              </w:rPr>
              <w:t>профессиональных задач в области бронирования гостиничных услуг;</w:t>
            </w:r>
          </w:p>
          <w:p w:rsidR="00D012D2" w:rsidRPr="00047551" w:rsidRDefault="00D012D2" w:rsidP="00D012D2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эффективный поиск </w:t>
            </w:r>
            <w:r w:rsidRPr="00047551">
              <w:rPr>
                <w:sz w:val="22"/>
                <w:szCs w:val="22"/>
              </w:rPr>
              <w:t>необходимой информации;</w:t>
            </w:r>
          </w:p>
          <w:p w:rsidR="00D012D2" w:rsidRPr="00047551" w:rsidRDefault="00D012D2" w:rsidP="00D012D2">
            <w:pPr>
              <w:snapToGrid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использование различных источников, включая </w:t>
            </w:r>
            <w:proofErr w:type="gramStart"/>
            <w:r w:rsidRPr="00047551">
              <w:rPr>
                <w:bCs/>
                <w:sz w:val="22"/>
                <w:szCs w:val="22"/>
              </w:rPr>
              <w:t>электронные</w:t>
            </w:r>
            <w:proofErr w:type="gramEnd"/>
            <w:r w:rsidRPr="00047551">
              <w:rPr>
                <w:bCs/>
                <w:sz w:val="22"/>
                <w:szCs w:val="22"/>
              </w:rPr>
              <w:t>;</w:t>
            </w:r>
          </w:p>
          <w:p w:rsidR="00D012D2" w:rsidRPr="00047551" w:rsidRDefault="00D012D2" w:rsidP="00D012D2">
            <w:pPr>
              <w:snapToGrid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>самоанализ и коррекция результатов собственной работы;</w:t>
            </w:r>
          </w:p>
          <w:p w:rsidR="00D012D2" w:rsidRPr="00047551" w:rsidRDefault="00D012D2" w:rsidP="00D012D2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bCs/>
                <w:iCs/>
                <w:sz w:val="22"/>
                <w:szCs w:val="22"/>
              </w:rPr>
              <w:t>соблюдение техники безопасности</w:t>
            </w:r>
          </w:p>
        </w:tc>
        <w:tc>
          <w:tcPr>
            <w:tcW w:w="4835" w:type="dxa"/>
          </w:tcPr>
          <w:p w:rsidR="004A1A75" w:rsidRPr="00047551" w:rsidRDefault="004A1A75" w:rsidP="00362879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  <w:p w:rsidR="004A1A75" w:rsidRPr="00047551" w:rsidRDefault="00D012D2" w:rsidP="00362879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D012D2" w:rsidRPr="00047551" w:rsidRDefault="00D012D2" w:rsidP="00362879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D012D2" w:rsidRPr="00047551" w:rsidRDefault="00D012D2" w:rsidP="00362879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</w:tr>
    </w:tbl>
    <w:p w:rsidR="004A1A75" w:rsidRPr="00047551" w:rsidRDefault="004A1A75" w:rsidP="00DE6AA0">
      <w:pPr>
        <w:spacing w:line="360" w:lineRule="auto"/>
        <w:jc w:val="both"/>
      </w:pPr>
    </w:p>
    <w:p w:rsidR="00DE6511" w:rsidRDefault="00DE6511" w:rsidP="00DE6511">
      <w:pPr>
        <w:spacing w:line="360" w:lineRule="auto"/>
        <w:jc w:val="both"/>
        <w:rPr>
          <w:b/>
          <w:sz w:val="24"/>
          <w:szCs w:val="24"/>
        </w:rPr>
      </w:pPr>
    </w:p>
    <w:p w:rsidR="00DE6511" w:rsidRDefault="00DE6511" w:rsidP="00DE6511">
      <w:pPr>
        <w:spacing w:line="360" w:lineRule="auto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4.2.</w:t>
      </w:r>
      <w:r>
        <w:rPr>
          <w:b/>
          <w:sz w:val="24"/>
          <w:szCs w:val="24"/>
        </w:rPr>
        <w:t>2</w:t>
      </w:r>
      <w:r w:rsidRPr="00047551">
        <w:rPr>
          <w:b/>
          <w:sz w:val="24"/>
          <w:szCs w:val="24"/>
        </w:rPr>
        <w:t xml:space="preserve">. </w:t>
      </w:r>
      <w:r w:rsidRPr="00C267C9">
        <w:rPr>
          <w:b/>
          <w:sz w:val="24"/>
          <w:szCs w:val="24"/>
        </w:rPr>
        <w:t>Контрольно-оценочные материалы для</w:t>
      </w:r>
      <w:r>
        <w:rPr>
          <w:b/>
          <w:sz w:val="24"/>
          <w:szCs w:val="24"/>
        </w:rPr>
        <w:t xml:space="preserve"> учебной практики</w:t>
      </w:r>
    </w:p>
    <w:p w:rsidR="007B45E6" w:rsidRDefault="007B45E6" w:rsidP="00DE6511">
      <w:pPr>
        <w:spacing w:line="360" w:lineRule="auto"/>
        <w:jc w:val="both"/>
        <w:rPr>
          <w:b/>
          <w:sz w:val="24"/>
          <w:szCs w:val="24"/>
        </w:rPr>
      </w:pPr>
    </w:p>
    <w:p w:rsidR="00DE6511" w:rsidRDefault="00DE6511" w:rsidP="00DE6511">
      <w:pPr>
        <w:jc w:val="center"/>
        <w:rPr>
          <w:b/>
          <w:sz w:val="24"/>
          <w:szCs w:val="24"/>
        </w:rPr>
      </w:pPr>
      <w:r w:rsidRPr="00DE6511">
        <w:rPr>
          <w:sz w:val="24"/>
          <w:szCs w:val="24"/>
        </w:rPr>
        <w:t>Чек-лист по учебной практике</w:t>
      </w:r>
      <w:r w:rsidRPr="00DE6511">
        <w:rPr>
          <w:b/>
          <w:i/>
          <w:sz w:val="24"/>
          <w:szCs w:val="24"/>
        </w:rPr>
        <w:t xml:space="preserve"> </w:t>
      </w:r>
      <w:r w:rsidRPr="00DE6511">
        <w:rPr>
          <w:b/>
          <w:sz w:val="24"/>
          <w:szCs w:val="24"/>
        </w:rPr>
        <w:t>ПМ.04 Продажи гостиничного продукта</w:t>
      </w:r>
    </w:p>
    <w:p w:rsidR="007B45E6" w:rsidRDefault="007B45E6" w:rsidP="00DE6511">
      <w:pPr>
        <w:jc w:val="center"/>
        <w:rPr>
          <w:b/>
          <w:sz w:val="24"/>
          <w:szCs w:val="24"/>
        </w:rPr>
      </w:pPr>
    </w:p>
    <w:p w:rsidR="007B45E6" w:rsidRPr="00C6492F" w:rsidRDefault="007B45E6" w:rsidP="007B45E6">
      <w:r w:rsidRPr="00C6492F">
        <w:t>___________________________________________________________________________________</w:t>
      </w:r>
    </w:p>
    <w:p w:rsidR="007B45E6" w:rsidRPr="00C6492F" w:rsidRDefault="007B45E6" w:rsidP="007B45E6">
      <w:pPr>
        <w:jc w:val="center"/>
        <w:rPr>
          <w:sz w:val="16"/>
          <w:szCs w:val="16"/>
        </w:rPr>
      </w:pPr>
      <w:r w:rsidRPr="00C6492F">
        <w:rPr>
          <w:sz w:val="16"/>
          <w:szCs w:val="16"/>
        </w:rPr>
        <w:t>ФИО практиканта</w:t>
      </w:r>
    </w:p>
    <w:p w:rsidR="007B45E6" w:rsidRDefault="007B45E6" w:rsidP="00DE6511">
      <w:pPr>
        <w:jc w:val="center"/>
        <w:rPr>
          <w:b/>
          <w:sz w:val="24"/>
          <w:szCs w:val="24"/>
        </w:rPr>
      </w:pPr>
    </w:p>
    <w:p w:rsidR="00DE6511" w:rsidRPr="00DE6511" w:rsidRDefault="00DE6511" w:rsidP="00DE6511">
      <w:pPr>
        <w:jc w:val="center"/>
        <w:rPr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/>
      </w:tblPr>
      <w:tblGrid>
        <w:gridCol w:w="568"/>
        <w:gridCol w:w="3945"/>
        <w:gridCol w:w="1158"/>
        <w:gridCol w:w="2835"/>
        <w:gridCol w:w="1559"/>
      </w:tblGrid>
      <w:tr w:rsidR="00DE6511" w:rsidRPr="00DE6511" w:rsidTr="00DE6511">
        <w:trPr>
          <w:cantSplit/>
          <w:trHeight w:hRule="exact" w:val="639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DE6511" w:rsidRPr="00DE6511" w:rsidRDefault="00DE6511" w:rsidP="007B45E6">
            <w:pPr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DE6511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E6511">
              <w:rPr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DE6511">
              <w:rPr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A52BE">
            <w:pPr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 xml:space="preserve">Наименование </w:t>
            </w:r>
            <w:r w:rsidR="007A52BE" w:rsidRPr="007A52BE">
              <w:rPr>
                <w:b/>
                <w:sz w:val="24"/>
                <w:szCs w:val="24"/>
              </w:rPr>
              <w:t>по учебной практике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6511">
              <w:rPr>
                <w:rFonts w:eastAsia="Calibri"/>
                <w:b/>
                <w:sz w:val="24"/>
                <w:szCs w:val="24"/>
              </w:rPr>
              <w:t>задание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7B45E6" w:rsidP="007B45E6">
            <w:pPr>
              <w:rPr>
                <w:rFonts w:eastAsia="Calibri"/>
                <w:sz w:val="24"/>
                <w:szCs w:val="24"/>
              </w:rPr>
            </w:pPr>
            <w:r w:rsidRPr="00C6492F">
              <w:t>Отметка о выполнении</w:t>
            </w:r>
          </w:p>
        </w:tc>
      </w:tr>
      <w:tr w:rsidR="00DE6511" w:rsidRPr="00DE6511" w:rsidTr="00DE6511">
        <w:trPr>
          <w:cantSplit/>
          <w:trHeight w:hRule="exact" w:val="1230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Анализ  предпочтения                потребителей. Экспертная оценка портрета потребителя гостиничных услуг.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Составить отчет по целевым сегментам (графики)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E6511" w:rsidRPr="00DE6511" w:rsidTr="00DE6511">
        <w:trPr>
          <w:cantSplit/>
          <w:trHeight w:hRule="exact" w:val="1276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  анкеты   для   изучения предпочтения потребителей. Составление портрета потребителя.</w:t>
            </w:r>
          </w:p>
          <w:p w:rsidR="00DE6511" w:rsidRDefault="00DE6511" w:rsidP="007B45E6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гостиничного продукта.</w:t>
            </w:r>
          </w:p>
          <w:p w:rsidR="00DE6511" w:rsidRDefault="00DE6511" w:rsidP="007B45E6">
            <w:pPr>
              <w:rPr>
                <w:sz w:val="24"/>
                <w:szCs w:val="24"/>
              </w:rPr>
            </w:pPr>
          </w:p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Оформить материалы в папку (анкета, таблица, список </w:t>
            </w:r>
            <w:proofErr w:type="gramStart"/>
            <w:r w:rsidRPr="00DE6511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DE6511">
              <w:rPr>
                <w:rFonts w:eastAsia="Calibri"/>
                <w:sz w:val="24"/>
                <w:szCs w:val="24"/>
              </w:rPr>
              <w:t>.п.)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E6511" w:rsidRPr="00DE6511" w:rsidTr="00DE6511">
        <w:trPr>
          <w:cantSplit/>
          <w:trHeight w:hRule="exact" w:val="1292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комплекса маркетинга. Формирование           спроса           и стимулирование сбыта. Экспертная оценка программы.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Оформить тематическую папку.</w:t>
            </w:r>
          </w:p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Провести </w:t>
            </w:r>
            <w:r w:rsidRPr="00DE6511">
              <w:rPr>
                <w:sz w:val="24"/>
                <w:szCs w:val="24"/>
              </w:rPr>
              <w:t>экспертную оценку.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E6511" w:rsidRPr="00DE6511" w:rsidTr="00DE6511">
        <w:trPr>
          <w:cantSplit/>
          <w:trHeight w:hRule="exact" w:val="539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Подготовка  плана проведения рекламной компании.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Составить план.</w:t>
            </w:r>
          </w:p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Подбор материалов макета.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E6511" w:rsidRPr="00DE6511" w:rsidTr="00DE6511">
        <w:trPr>
          <w:cantSplit/>
          <w:trHeight w:hRule="exact" w:val="1254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bCs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"/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Разработка     макетов      рекламной продукции. Экспертная оценка макета.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DE6511" w:rsidRDefault="007B45E6" w:rsidP="007B45E6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Выполнить макет (</w:t>
            </w:r>
            <w:r w:rsidRPr="00DE6511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DE6511">
              <w:rPr>
                <w:rFonts w:eastAsia="Calibri"/>
                <w:sz w:val="24"/>
                <w:szCs w:val="24"/>
              </w:rPr>
              <w:t>комп</w:t>
            </w:r>
            <w:proofErr w:type="spellEnd"/>
            <w:r w:rsidRPr="00DE6511">
              <w:rPr>
                <w:rFonts w:eastAsia="Calibri"/>
                <w:sz w:val="24"/>
                <w:szCs w:val="24"/>
              </w:rPr>
              <w:t>. программе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 xml:space="preserve">Провести </w:t>
            </w:r>
            <w:r w:rsidRPr="00DE6511">
              <w:rPr>
                <w:sz w:val="24"/>
                <w:szCs w:val="24"/>
              </w:rPr>
              <w:t>экспертную оценку.</w:t>
            </w: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E6511" w:rsidRPr="00DE6511" w:rsidTr="00DE6511">
        <w:trPr>
          <w:cantSplit/>
          <w:trHeight w:hRule="exact" w:val="1980"/>
        </w:trPr>
        <w:tc>
          <w:tcPr>
            <w:tcW w:w="568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945" w:type="dxa"/>
            <w:shd w:val="clear" w:color="auto" w:fill="auto"/>
          </w:tcPr>
          <w:p w:rsidR="00DE6511" w:rsidRPr="00DE6511" w:rsidRDefault="00DE6511" w:rsidP="007B45E6">
            <w:pPr>
              <w:shd w:val="clear" w:color="auto" w:fill="FFFFFF"/>
              <w:ind w:left="113" w:right="113"/>
              <w:rPr>
                <w:rFonts w:eastAsia="Calibri"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Расчет бюджета рекламной кампании гостиничных продуктов. Определение цены гостиничных продуктов.</w:t>
            </w:r>
          </w:p>
        </w:tc>
        <w:tc>
          <w:tcPr>
            <w:tcW w:w="1158" w:type="dxa"/>
            <w:shd w:val="clear" w:color="auto" w:fill="auto"/>
          </w:tcPr>
          <w:p w:rsidR="00DE6511" w:rsidRPr="00DE6511" w:rsidRDefault="00DE6511" w:rsidP="007B45E6">
            <w:pPr>
              <w:jc w:val="center"/>
              <w:rPr>
                <w:rFonts w:eastAsia="Calibri"/>
                <w:sz w:val="24"/>
                <w:szCs w:val="24"/>
              </w:rPr>
            </w:pPr>
            <w:r w:rsidRPr="00DE651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E6511" w:rsidRPr="0044391D" w:rsidRDefault="00DE6511" w:rsidP="007B45E6">
            <w:pPr>
              <w:pStyle w:val="a9"/>
              <w:rPr>
                <w:rFonts w:eastAsia="Calibri"/>
                <w:b w:val="0"/>
                <w:sz w:val="24"/>
                <w:szCs w:val="24"/>
              </w:rPr>
            </w:pPr>
            <w:r w:rsidRPr="0044391D">
              <w:rPr>
                <w:rFonts w:eastAsia="Calibri"/>
                <w:b w:val="0"/>
                <w:sz w:val="24"/>
                <w:szCs w:val="24"/>
              </w:rPr>
              <w:t>Оформить материалы в папку (таблицы цен и бюджета).</w:t>
            </w:r>
          </w:p>
          <w:p w:rsidR="00DE6511" w:rsidRPr="0044391D" w:rsidRDefault="00DE6511" w:rsidP="007B45E6">
            <w:pPr>
              <w:pStyle w:val="a9"/>
              <w:rPr>
                <w:rFonts w:eastAsia="Calibri"/>
                <w:b w:val="0"/>
                <w:sz w:val="24"/>
                <w:szCs w:val="24"/>
              </w:rPr>
            </w:pPr>
          </w:p>
          <w:p w:rsidR="00DE6511" w:rsidRPr="0044391D" w:rsidRDefault="00DE6511" w:rsidP="007B45E6">
            <w:pPr>
              <w:pStyle w:val="a9"/>
              <w:rPr>
                <w:rFonts w:eastAsia="Calibri"/>
                <w:b w:val="0"/>
                <w:sz w:val="24"/>
                <w:szCs w:val="24"/>
              </w:rPr>
            </w:pPr>
            <w:r w:rsidRPr="0044391D">
              <w:rPr>
                <w:rFonts w:eastAsia="Calibri"/>
                <w:b w:val="0"/>
                <w:sz w:val="24"/>
                <w:szCs w:val="24"/>
              </w:rPr>
              <w:t>Составить отчет по практике.</w:t>
            </w:r>
          </w:p>
          <w:p w:rsidR="00DE6511" w:rsidRPr="00DE6511" w:rsidRDefault="00DE6511" w:rsidP="007B45E6">
            <w:pPr>
              <w:pStyle w:val="a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E6511" w:rsidRPr="00DE6511" w:rsidRDefault="00DE6511" w:rsidP="007B45E6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DE6511" w:rsidRPr="00DE6511" w:rsidRDefault="00DE6511" w:rsidP="00DE6511">
      <w:pPr>
        <w:suppressAutoHyphens w:val="0"/>
        <w:spacing w:after="200" w:line="276" w:lineRule="auto"/>
        <w:rPr>
          <w:b/>
          <w:sz w:val="24"/>
          <w:szCs w:val="24"/>
        </w:rPr>
      </w:pPr>
      <w:r w:rsidRPr="00DE6511">
        <w:rPr>
          <w:sz w:val="24"/>
          <w:szCs w:val="24"/>
        </w:rPr>
        <w:t xml:space="preserve"> </w:t>
      </w:r>
    </w:p>
    <w:p w:rsidR="00DE6511" w:rsidRPr="007559F7" w:rsidRDefault="00DE6511" w:rsidP="00DE6511">
      <w:pPr>
        <w:spacing w:line="360" w:lineRule="auto"/>
        <w:jc w:val="both"/>
        <w:rPr>
          <w:sz w:val="24"/>
          <w:szCs w:val="24"/>
        </w:rPr>
      </w:pPr>
    </w:p>
    <w:p w:rsidR="00DE6511" w:rsidRDefault="00DE6511" w:rsidP="00DE6A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b/>
          <w:sz w:val="28"/>
          <w:szCs w:val="28"/>
        </w:rPr>
        <w:t>4.2.2. Производственная  практика:</w:t>
      </w:r>
    </w:p>
    <w:p w:rsidR="004A1A75" w:rsidRPr="00047551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047551">
        <w:rPr>
          <w:sz w:val="28"/>
          <w:szCs w:val="28"/>
        </w:rPr>
        <w:t>Таблица 6</w:t>
      </w:r>
    </w:p>
    <w:tbl>
      <w:tblPr>
        <w:tblW w:w="0" w:type="auto"/>
        <w:tblInd w:w="-25" w:type="dxa"/>
        <w:tblLayout w:type="fixed"/>
        <w:tblLook w:val="0000"/>
      </w:tblPr>
      <w:tblGrid>
        <w:gridCol w:w="4785"/>
        <w:gridCol w:w="4835"/>
      </w:tblGrid>
      <w:tr w:rsidR="00D012D2" w:rsidRPr="00047551" w:rsidTr="007C1E3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2D2" w:rsidRPr="00047551" w:rsidRDefault="00D012D2" w:rsidP="007C1E33">
            <w:pPr>
              <w:jc w:val="center"/>
              <w:rPr>
                <w:b/>
                <w:sz w:val="22"/>
                <w:szCs w:val="22"/>
              </w:rPr>
            </w:pPr>
            <w:r w:rsidRPr="00047551">
              <w:rPr>
                <w:b/>
                <w:sz w:val="22"/>
                <w:szCs w:val="22"/>
              </w:rPr>
              <w:t>Виды работ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2D2" w:rsidRPr="00047551" w:rsidRDefault="00D012D2" w:rsidP="007C1E33">
            <w:pPr>
              <w:jc w:val="center"/>
              <w:rPr>
                <w:b/>
                <w:sz w:val="22"/>
                <w:szCs w:val="22"/>
              </w:rPr>
            </w:pPr>
            <w:r w:rsidRPr="00047551">
              <w:rPr>
                <w:b/>
                <w:sz w:val="22"/>
                <w:szCs w:val="22"/>
              </w:rPr>
              <w:t>Проверяемые результаты (ПК, ОК)</w:t>
            </w:r>
          </w:p>
        </w:tc>
      </w:tr>
      <w:tr w:rsidR="00D012D2" w:rsidRPr="00047551" w:rsidTr="007C1E3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2D2" w:rsidRPr="00047551" w:rsidRDefault="00D012D2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t xml:space="preserve">Разработка анкеты для изучения предпочтений потребителей, составление портрета потребителя с основными характеристиками. Разработка  гостиничного продукта в соответствии с предпочтениями целевых потребителей.  </w:t>
            </w:r>
          </w:p>
          <w:p w:rsidR="00D012D2" w:rsidRPr="00047551" w:rsidRDefault="00D012D2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lastRenderedPageBreak/>
              <w:t>Определить цены гостиничных продуктов</w:t>
            </w:r>
            <w:proofErr w:type="gramStart"/>
            <w:r w:rsidRPr="00047551">
              <w:rPr>
                <w:rFonts w:ascii="Times New Roman" w:hAnsi="Times New Roman" w:cs="Times New Roman"/>
              </w:rPr>
              <w:t>.</w:t>
            </w:r>
            <w:proofErr w:type="gramEnd"/>
            <w:r w:rsidRPr="00047551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047551">
              <w:rPr>
                <w:rFonts w:ascii="Times New Roman" w:hAnsi="Times New Roman" w:cs="Times New Roman"/>
              </w:rPr>
              <w:t>ф</w:t>
            </w:r>
            <w:proofErr w:type="gramEnd"/>
            <w:r w:rsidRPr="00047551">
              <w:rPr>
                <w:rFonts w:ascii="Times New Roman" w:hAnsi="Times New Roman" w:cs="Times New Roman"/>
              </w:rPr>
              <w:t>иксированная цена, гибкий тариф). Освоение методики изменения цены на гостиничные продукты и услуги (бонусы, скидки, поощрительные программы).</w:t>
            </w:r>
          </w:p>
          <w:p w:rsidR="00D012D2" w:rsidRPr="00047551" w:rsidRDefault="00D012D2" w:rsidP="00E758C0">
            <w:pPr>
              <w:pStyle w:val="af6"/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51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left="19" w:right="14" w:firstLine="0"/>
              <w:contextualSpacing/>
              <w:rPr>
                <w:rFonts w:ascii="Times New Roman" w:hAnsi="Times New Roman" w:cs="Times New Roman"/>
              </w:rPr>
            </w:pPr>
            <w:r w:rsidRPr="00047551">
              <w:rPr>
                <w:rFonts w:ascii="Times New Roman" w:hAnsi="Times New Roman" w:cs="Times New Roman"/>
              </w:rPr>
              <w:t>Подготовка плана рекламной компании гостиничных продуктов. Создание макета рекламы гостиничного продукта (гостиничных услуг).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lastRenderedPageBreak/>
              <w:t xml:space="preserve">ПК 4.1. Выявлять спрос на гостиничные услуги </w:t>
            </w:r>
          </w:p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>ПК 4.2. Формировать спрос и стимулировать сбыт</w:t>
            </w:r>
          </w:p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4.3. Оценивать конкурентоспособность </w:t>
            </w:r>
          </w:p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>оказываемых гостиничных услуг</w:t>
            </w:r>
          </w:p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t xml:space="preserve">ПК 4.4. </w:t>
            </w:r>
          </w:p>
          <w:p w:rsidR="00D012D2" w:rsidRPr="00047551" w:rsidRDefault="00D012D2" w:rsidP="007C1E33">
            <w:pPr>
              <w:pStyle w:val="Default"/>
              <w:rPr>
                <w:color w:val="auto"/>
                <w:sz w:val="22"/>
                <w:szCs w:val="22"/>
              </w:rPr>
            </w:pPr>
            <w:r w:rsidRPr="00047551">
              <w:rPr>
                <w:color w:val="auto"/>
                <w:sz w:val="22"/>
                <w:szCs w:val="22"/>
              </w:rPr>
              <w:lastRenderedPageBreak/>
              <w:t>Принимать участие в разработке комплекса маркетинга</w:t>
            </w:r>
          </w:p>
        </w:tc>
      </w:tr>
      <w:tr w:rsidR="00D012D2" w:rsidRPr="00047551" w:rsidTr="007C1E3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12D2" w:rsidRPr="00047551" w:rsidRDefault="00D012D2" w:rsidP="007C1E33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lastRenderedPageBreak/>
              <w:t>выбор и применение методов и способов решения профессиональных задач в области бронирования гостиничных услуг;</w:t>
            </w:r>
          </w:p>
          <w:p w:rsidR="00D012D2" w:rsidRPr="00047551" w:rsidRDefault="00D012D2" w:rsidP="007C1E33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оценка эффективности и качества выполнения;</w:t>
            </w:r>
          </w:p>
          <w:p w:rsidR="00D012D2" w:rsidRPr="00047551" w:rsidRDefault="00D012D2" w:rsidP="007C1E33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решение стандартных и нестандартных </w:t>
            </w:r>
            <w:r w:rsidRPr="00047551">
              <w:rPr>
                <w:sz w:val="22"/>
                <w:szCs w:val="22"/>
              </w:rPr>
              <w:t>профессиональных задач в области бронирования гостиничных услуг;</w:t>
            </w:r>
          </w:p>
          <w:p w:rsidR="00D012D2" w:rsidRPr="00047551" w:rsidRDefault="00D012D2" w:rsidP="007C1E33">
            <w:pPr>
              <w:numPr>
                <w:ilvl w:val="0"/>
                <w:numId w:val="3"/>
              </w:numPr>
              <w:tabs>
                <w:tab w:val="left" w:pos="252"/>
              </w:tabs>
              <w:suppressAutoHyphens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эффективный поиск </w:t>
            </w:r>
            <w:r w:rsidRPr="00047551">
              <w:rPr>
                <w:sz w:val="22"/>
                <w:szCs w:val="22"/>
              </w:rPr>
              <w:t>необходимой информации;</w:t>
            </w:r>
          </w:p>
          <w:p w:rsidR="00D012D2" w:rsidRPr="00047551" w:rsidRDefault="00D012D2" w:rsidP="007C1E33">
            <w:pPr>
              <w:snapToGrid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 xml:space="preserve">использование различных источников, включая </w:t>
            </w:r>
            <w:proofErr w:type="gramStart"/>
            <w:r w:rsidRPr="00047551">
              <w:rPr>
                <w:bCs/>
                <w:sz w:val="22"/>
                <w:szCs w:val="22"/>
              </w:rPr>
              <w:t>электронные</w:t>
            </w:r>
            <w:proofErr w:type="gramEnd"/>
            <w:r w:rsidRPr="00047551">
              <w:rPr>
                <w:bCs/>
                <w:sz w:val="22"/>
                <w:szCs w:val="22"/>
              </w:rPr>
              <w:t>;</w:t>
            </w:r>
          </w:p>
          <w:p w:rsidR="00D012D2" w:rsidRPr="00047551" w:rsidRDefault="00D012D2" w:rsidP="007C1E33">
            <w:pPr>
              <w:snapToGrid w:val="0"/>
              <w:rPr>
                <w:bCs/>
                <w:sz w:val="22"/>
                <w:szCs w:val="22"/>
              </w:rPr>
            </w:pPr>
            <w:r w:rsidRPr="00047551">
              <w:rPr>
                <w:bCs/>
                <w:sz w:val="22"/>
                <w:szCs w:val="22"/>
              </w:rPr>
              <w:t>самоанализ и коррекция результатов собственной работы;</w:t>
            </w:r>
          </w:p>
          <w:p w:rsidR="00D012D2" w:rsidRPr="00047551" w:rsidRDefault="00D012D2" w:rsidP="007C1E33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bCs/>
                <w:iCs/>
                <w:sz w:val="22"/>
                <w:szCs w:val="22"/>
              </w:rPr>
              <w:t>соблюдение техники безопасности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2D2" w:rsidRPr="00047551" w:rsidRDefault="00D012D2" w:rsidP="007C1E33">
            <w:pPr>
              <w:snapToGrid w:val="0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      </w:r>
          </w:p>
          <w:p w:rsidR="00D012D2" w:rsidRPr="00047551" w:rsidRDefault="00D012D2" w:rsidP="007C1E33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ответственность;</w:t>
            </w:r>
          </w:p>
          <w:p w:rsidR="00D012D2" w:rsidRPr="00047551" w:rsidRDefault="00D012D2" w:rsidP="007C1E33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D012D2" w:rsidRPr="00047551" w:rsidRDefault="00D012D2" w:rsidP="007C1E33">
            <w:pPr>
              <w:snapToGrid w:val="0"/>
              <w:jc w:val="both"/>
              <w:rPr>
                <w:sz w:val="22"/>
                <w:szCs w:val="22"/>
              </w:rPr>
            </w:pPr>
            <w:r w:rsidRPr="00047551">
              <w:rPr>
                <w:sz w:val="22"/>
                <w:szCs w:val="22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</w:tr>
    </w:tbl>
    <w:p w:rsidR="00D012D2" w:rsidRPr="00047551" w:rsidRDefault="00D012D2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4.3. Форма аттестационного листа </w:t>
      </w:r>
    </w:p>
    <w:p w:rsidR="004A1A75" w:rsidRPr="00047551" w:rsidRDefault="004A1A75" w:rsidP="00362879">
      <w:pPr>
        <w:spacing w:line="360" w:lineRule="auto"/>
        <w:ind w:firstLine="709"/>
        <w:jc w:val="center"/>
        <w:rPr>
          <w:sz w:val="24"/>
          <w:szCs w:val="24"/>
        </w:rPr>
      </w:pPr>
      <w:r w:rsidRPr="00047551">
        <w:rPr>
          <w:b/>
          <w:sz w:val="24"/>
          <w:szCs w:val="24"/>
        </w:rPr>
        <w:t>(Характеристика профессиональной деятельности студента во время учебной / производственной практики)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1. ФИО студента, № группы, специальность 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________________________________________________________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3. Время проведения практики ______________________________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4. Виды и объем работ, выполненные студентом во время практики: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________________________________________________________ 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_________________________________________________________</w:t>
      </w:r>
    </w:p>
    <w:p w:rsidR="004A1A75" w:rsidRPr="00047551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>Дата                                                                 Подписи руководителя практики,</w:t>
      </w:r>
    </w:p>
    <w:p w:rsidR="004A1A75" w:rsidRDefault="004A1A75" w:rsidP="00D012D2">
      <w:pPr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DE6511" w:rsidRPr="00047551" w:rsidRDefault="00DE6511" w:rsidP="00DE6511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ОБРАЗЕЦ</w:t>
      </w: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Главное управление образования и науки Алтайского края</w:t>
      </w: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 xml:space="preserve">краевое государственное бюджетное профессиональное образовательное учреждение </w:t>
      </w: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«Троицкий агротехнический техникум»</w:t>
      </w: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  <w:r w:rsidRPr="00DE6511">
        <w:rPr>
          <w:b/>
          <w:sz w:val="24"/>
          <w:szCs w:val="24"/>
        </w:rPr>
        <w:t>(КГБПОУ «ТАТТ»)</w:t>
      </w: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</w:p>
    <w:p w:rsidR="00DE6511" w:rsidRPr="00DE6511" w:rsidRDefault="00DE6511" w:rsidP="00DE6511">
      <w:pPr>
        <w:jc w:val="center"/>
        <w:rPr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2769"/>
        <w:gridCol w:w="4535"/>
        <w:gridCol w:w="1590"/>
      </w:tblGrid>
      <w:tr w:rsidR="00DE6511" w:rsidRPr="00DE6511" w:rsidTr="007B45E6">
        <w:tc>
          <w:tcPr>
            <w:tcW w:w="9868" w:type="dxa"/>
            <w:gridSpan w:val="3"/>
          </w:tcPr>
          <w:p w:rsidR="00DE6511" w:rsidRPr="00DE6511" w:rsidRDefault="00DE6511" w:rsidP="007B45E6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bCs/>
                <w:caps/>
                <w:sz w:val="24"/>
                <w:szCs w:val="24"/>
              </w:rPr>
              <w:t>аттестационный лист по практике</w:t>
            </w:r>
          </w:p>
          <w:p w:rsidR="0044391D" w:rsidRDefault="0044391D" w:rsidP="007B45E6">
            <w:pPr>
              <w:jc w:val="center"/>
              <w:rPr>
                <w:sz w:val="24"/>
                <w:szCs w:val="24"/>
              </w:rPr>
            </w:pPr>
          </w:p>
          <w:p w:rsidR="0044391D" w:rsidRDefault="0044391D" w:rsidP="007B45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</w:t>
            </w:r>
          </w:p>
          <w:p w:rsidR="00DE6511" w:rsidRPr="00DE6511" w:rsidRDefault="00DE6511" w:rsidP="007B45E6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Фамилия, Имя, Отчество</w:t>
            </w:r>
          </w:p>
          <w:p w:rsidR="00DE6511" w:rsidRPr="00DE6511" w:rsidRDefault="00DE6511" w:rsidP="007B45E6">
            <w:pPr>
              <w:jc w:val="center"/>
              <w:rPr>
                <w:i/>
                <w:iCs/>
                <w:sz w:val="16"/>
                <w:szCs w:val="16"/>
              </w:rPr>
            </w:pPr>
          </w:p>
          <w:p w:rsidR="00DE6511" w:rsidRPr="00DE6511" w:rsidRDefault="00DE6511" w:rsidP="00DE65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 w:rsidRPr="00DE6511">
              <w:rPr>
                <w:sz w:val="24"/>
                <w:szCs w:val="24"/>
              </w:rPr>
              <w:t xml:space="preserve"> 321 группы  по специальности     </w:t>
            </w:r>
            <w:r w:rsidRPr="00DE6511">
              <w:rPr>
                <w:sz w:val="24"/>
                <w:szCs w:val="24"/>
                <w:u w:val="single"/>
              </w:rPr>
              <w:t>43.02.11 Гостиничный сервис</w:t>
            </w:r>
          </w:p>
          <w:p w:rsidR="00DE6511" w:rsidRPr="00DE6511" w:rsidRDefault="00DE6511" w:rsidP="007B45E6">
            <w:pPr>
              <w:jc w:val="center"/>
              <w:rPr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 xml:space="preserve">                                                 код и наименование специальности</w:t>
            </w:r>
          </w:p>
          <w:p w:rsidR="00DE6511" w:rsidRPr="00DE6511" w:rsidRDefault="00DE6511" w:rsidP="00DE6511">
            <w:pPr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проше</w:t>
            </w:r>
            <w:proofErr w:type="gramStart"/>
            <w:r w:rsidRPr="00DE6511">
              <w:rPr>
                <w:sz w:val="24"/>
                <w:szCs w:val="24"/>
              </w:rPr>
              <w:t>л(</w:t>
            </w:r>
            <w:proofErr w:type="spellStart"/>
            <w:proofErr w:type="gramEnd"/>
            <w:r w:rsidRPr="00DE6511">
              <w:rPr>
                <w:sz w:val="24"/>
                <w:szCs w:val="24"/>
              </w:rPr>
              <w:t>ла</w:t>
            </w:r>
            <w:proofErr w:type="spellEnd"/>
            <w:r w:rsidRPr="00DE6511">
              <w:rPr>
                <w:sz w:val="24"/>
                <w:szCs w:val="24"/>
              </w:rPr>
              <w:t xml:space="preserve">) </w:t>
            </w:r>
            <w:r w:rsidRPr="00DE6511">
              <w:rPr>
                <w:sz w:val="24"/>
                <w:szCs w:val="24"/>
                <w:u w:val="single"/>
              </w:rPr>
              <w:t>учебную практику</w:t>
            </w:r>
            <w:r w:rsidRPr="00DE6511">
              <w:rPr>
                <w:sz w:val="24"/>
                <w:szCs w:val="24"/>
              </w:rPr>
              <w:t xml:space="preserve"> по профессиональному модулю</w:t>
            </w:r>
          </w:p>
          <w:p w:rsidR="00DE6511" w:rsidRPr="00DE6511" w:rsidRDefault="00DE6511" w:rsidP="00DE6511">
            <w:pPr>
              <w:tabs>
                <w:tab w:val="left" w:pos="3385"/>
              </w:tabs>
              <w:rPr>
                <w:b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______________________________________________________________________</w:t>
            </w:r>
          </w:p>
          <w:p w:rsidR="00DE6511" w:rsidRPr="00DE6511" w:rsidRDefault="00DE6511" w:rsidP="00DE6511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 xml:space="preserve">с  _________ </w:t>
            </w:r>
            <w:proofErr w:type="gramStart"/>
            <w:r w:rsidRPr="00DE6511">
              <w:rPr>
                <w:sz w:val="24"/>
                <w:szCs w:val="24"/>
              </w:rPr>
              <w:t>г</w:t>
            </w:r>
            <w:proofErr w:type="gramEnd"/>
            <w:r w:rsidRPr="00DE6511">
              <w:rPr>
                <w:sz w:val="24"/>
                <w:szCs w:val="24"/>
              </w:rPr>
              <w:t>. по _____________</w:t>
            </w:r>
            <w:r w:rsidR="007A52BE">
              <w:rPr>
                <w:sz w:val="24"/>
                <w:szCs w:val="24"/>
              </w:rPr>
              <w:t xml:space="preserve"> </w:t>
            </w:r>
            <w:r w:rsidRPr="00DE6511">
              <w:rPr>
                <w:sz w:val="24"/>
                <w:szCs w:val="24"/>
              </w:rPr>
              <w:t>г. в ______________________________________</w:t>
            </w:r>
          </w:p>
          <w:p w:rsidR="00DE6511" w:rsidRPr="00DE6511" w:rsidRDefault="00DE6511" w:rsidP="007B45E6">
            <w:pPr>
              <w:ind w:firstLine="708"/>
              <w:jc w:val="center"/>
              <w:rPr>
                <w:i/>
                <w:iCs/>
                <w:sz w:val="16"/>
                <w:szCs w:val="16"/>
              </w:rPr>
            </w:pPr>
          </w:p>
          <w:p w:rsidR="007A52BE" w:rsidRDefault="007A52BE" w:rsidP="007B45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________________________________________________________________________________</w:t>
            </w:r>
          </w:p>
          <w:p w:rsidR="00DE6511" w:rsidRPr="00DE6511" w:rsidRDefault="00DE6511" w:rsidP="007B45E6">
            <w:pPr>
              <w:jc w:val="center"/>
              <w:rPr>
                <w:i/>
                <w:iCs/>
                <w:sz w:val="16"/>
                <w:szCs w:val="16"/>
              </w:rPr>
            </w:pPr>
            <w:r w:rsidRPr="00DE6511">
              <w:rPr>
                <w:i/>
                <w:iCs/>
                <w:sz w:val="16"/>
                <w:szCs w:val="16"/>
              </w:rPr>
              <w:t>наименование организации, юридический адрес</w:t>
            </w:r>
          </w:p>
          <w:p w:rsidR="00DE6511" w:rsidRPr="00DE6511" w:rsidRDefault="00DE6511" w:rsidP="007B45E6">
            <w:pPr>
              <w:tabs>
                <w:tab w:val="left" w:pos="10065"/>
              </w:tabs>
              <w:rPr>
                <w:b/>
                <w:bCs/>
                <w:caps/>
              </w:rPr>
            </w:pPr>
          </w:p>
        </w:tc>
      </w:tr>
      <w:tr w:rsidR="00DE6511" w:rsidRPr="00DE6511" w:rsidTr="007B45E6">
        <w:tc>
          <w:tcPr>
            <w:tcW w:w="9868" w:type="dxa"/>
            <w:gridSpan w:val="3"/>
          </w:tcPr>
          <w:p w:rsidR="00DE6511" w:rsidRPr="00DE6511" w:rsidRDefault="00DE6511" w:rsidP="007B45E6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b/>
                <w:sz w:val="24"/>
                <w:szCs w:val="24"/>
              </w:rPr>
              <w:t>Оценка выполнения работ</w:t>
            </w:r>
          </w:p>
        </w:tc>
      </w:tr>
      <w:tr w:rsidR="00DE6511" w:rsidRPr="00DE6511" w:rsidTr="007B45E6">
        <w:tc>
          <w:tcPr>
            <w:tcW w:w="2977" w:type="dxa"/>
          </w:tcPr>
          <w:p w:rsidR="00DE6511" w:rsidRPr="00DE6511" w:rsidRDefault="00DE6511" w:rsidP="007B45E6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iCs/>
                <w:sz w:val="24"/>
                <w:szCs w:val="24"/>
              </w:rPr>
              <w:t>Коды и наименования проверяемых компетенций</w:t>
            </w:r>
          </w:p>
        </w:tc>
        <w:tc>
          <w:tcPr>
            <w:tcW w:w="5245" w:type="dxa"/>
          </w:tcPr>
          <w:p w:rsidR="00DE6511" w:rsidRPr="00DE6511" w:rsidRDefault="00DE6511" w:rsidP="007B45E6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Виды работ</w:t>
            </w:r>
          </w:p>
        </w:tc>
        <w:tc>
          <w:tcPr>
            <w:tcW w:w="1646" w:type="dxa"/>
          </w:tcPr>
          <w:p w:rsidR="00DE6511" w:rsidRPr="00DE6511" w:rsidRDefault="00DE6511" w:rsidP="007B45E6">
            <w:pPr>
              <w:ind w:left="-197" w:firstLine="197"/>
              <w:jc w:val="center"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Оценка</w:t>
            </w:r>
          </w:p>
          <w:p w:rsidR="00DE6511" w:rsidRPr="00DE6511" w:rsidRDefault="00DE6511" w:rsidP="007B45E6">
            <w:pPr>
              <w:tabs>
                <w:tab w:val="left" w:pos="10065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(</w:t>
            </w:r>
            <w:proofErr w:type="gramStart"/>
            <w:r w:rsidRPr="00DE6511">
              <w:rPr>
                <w:sz w:val="24"/>
                <w:szCs w:val="24"/>
              </w:rPr>
              <w:t>освоен</w:t>
            </w:r>
            <w:proofErr w:type="gramEnd"/>
            <w:r w:rsidRPr="00DE6511">
              <w:rPr>
                <w:sz w:val="24"/>
                <w:szCs w:val="24"/>
              </w:rPr>
              <w:t>/не освоен)</w:t>
            </w:r>
          </w:p>
        </w:tc>
      </w:tr>
      <w:tr w:rsidR="00DE6511" w:rsidRPr="00DE6511" w:rsidTr="007B45E6">
        <w:tc>
          <w:tcPr>
            <w:tcW w:w="2977" w:type="dxa"/>
          </w:tcPr>
          <w:p w:rsidR="00DE6511" w:rsidRPr="00DE6511" w:rsidRDefault="00DE6511" w:rsidP="007B45E6">
            <w:pPr>
              <w:widowControl w:val="0"/>
              <w:contextualSpacing/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ПК …</w:t>
            </w:r>
          </w:p>
          <w:p w:rsidR="00DE6511" w:rsidRPr="00DE6511" w:rsidRDefault="00DE6511" w:rsidP="007B45E6">
            <w:pPr>
              <w:rPr>
                <w:sz w:val="24"/>
                <w:szCs w:val="24"/>
                <w:highlight w:val="yellow"/>
              </w:rPr>
            </w:pPr>
            <w:r w:rsidRPr="00DE6511">
              <w:rPr>
                <w:sz w:val="24"/>
                <w:szCs w:val="24"/>
              </w:rPr>
              <w:t>ПК …</w:t>
            </w:r>
          </w:p>
          <w:p w:rsidR="00DE6511" w:rsidRPr="00DE6511" w:rsidRDefault="00DE6511" w:rsidP="007B45E6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DE6511" w:rsidRPr="00DE6511" w:rsidRDefault="00DE6511" w:rsidP="00DE6511">
            <w:pPr>
              <w:shd w:val="clear" w:color="auto" w:fill="FFFFFF"/>
              <w:snapToGrid w:val="0"/>
              <w:ind w:firstLine="34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DE6511" w:rsidRPr="00DE6511" w:rsidRDefault="00DE6511" w:rsidP="007B45E6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DE6511" w:rsidRPr="00DE6511" w:rsidTr="007B45E6">
        <w:trPr>
          <w:trHeight w:val="1677"/>
        </w:trPr>
        <w:tc>
          <w:tcPr>
            <w:tcW w:w="2977" w:type="dxa"/>
          </w:tcPr>
          <w:p w:rsidR="00DE6511" w:rsidRPr="00DE6511" w:rsidRDefault="00DE6511" w:rsidP="00DE6511">
            <w:pPr>
              <w:rPr>
                <w:sz w:val="24"/>
                <w:szCs w:val="24"/>
              </w:rPr>
            </w:pPr>
            <w:r w:rsidRPr="00DE6511">
              <w:rPr>
                <w:sz w:val="24"/>
                <w:szCs w:val="24"/>
              </w:rPr>
              <w:t>ПК …</w:t>
            </w:r>
          </w:p>
        </w:tc>
        <w:tc>
          <w:tcPr>
            <w:tcW w:w="5245" w:type="dxa"/>
          </w:tcPr>
          <w:p w:rsidR="00DE6511" w:rsidRPr="00DE6511" w:rsidRDefault="00DE6511" w:rsidP="007B45E6">
            <w:pPr>
              <w:ind w:firstLine="7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:rsidR="00DE6511" w:rsidRPr="00DE6511" w:rsidRDefault="00DE6511" w:rsidP="007B45E6">
            <w:pPr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:rsidR="00DE6511" w:rsidRPr="00DE6511" w:rsidRDefault="00DE6511" w:rsidP="00DE6511">
      <w:pPr>
        <w:tabs>
          <w:tab w:val="left" w:pos="10065"/>
        </w:tabs>
        <w:rPr>
          <w:b/>
          <w:bCs/>
          <w:caps/>
          <w:sz w:val="24"/>
          <w:szCs w:val="24"/>
        </w:rPr>
      </w:pPr>
    </w:p>
    <w:p w:rsidR="00DE6511" w:rsidRPr="00DE6511" w:rsidRDefault="00DE6511" w:rsidP="00DE6511">
      <w:pPr>
        <w:rPr>
          <w:sz w:val="24"/>
          <w:szCs w:val="24"/>
        </w:rPr>
      </w:pPr>
    </w:p>
    <w:p w:rsidR="00DE6511" w:rsidRDefault="00DE6511" w:rsidP="00DE6511">
      <w:pPr>
        <w:ind w:firstLine="709"/>
        <w:rPr>
          <w:sz w:val="24"/>
          <w:szCs w:val="24"/>
        </w:rPr>
      </w:pPr>
      <w:r w:rsidRPr="00DE6511">
        <w:rPr>
          <w:sz w:val="24"/>
          <w:szCs w:val="24"/>
        </w:rPr>
        <w:t>Дата</w:t>
      </w:r>
    </w:p>
    <w:p w:rsidR="00DE6511" w:rsidRPr="00DE6511" w:rsidRDefault="00DE6511" w:rsidP="00DE6511">
      <w:pPr>
        <w:ind w:firstLine="709"/>
        <w:rPr>
          <w:sz w:val="24"/>
          <w:szCs w:val="24"/>
        </w:rPr>
      </w:pPr>
    </w:p>
    <w:p w:rsidR="007B45E6" w:rsidRDefault="00DE6511" w:rsidP="007B45E6">
      <w:pPr>
        <w:rPr>
          <w:sz w:val="24"/>
          <w:szCs w:val="24"/>
        </w:rPr>
      </w:pPr>
      <w:r w:rsidRPr="00DE6511">
        <w:rPr>
          <w:sz w:val="24"/>
          <w:szCs w:val="24"/>
        </w:rPr>
        <w:tab/>
        <w:t>Подпись руководителя практики _________/____________</w:t>
      </w:r>
    </w:p>
    <w:p w:rsidR="007B45E6" w:rsidRPr="00047551" w:rsidRDefault="007B45E6" w:rsidP="007B45E6">
      <w:pPr>
        <w:rPr>
          <w:b/>
          <w:sz w:val="28"/>
          <w:szCs w:val="28"/>
        </w:rPr>
      </w:pPr>
      <w:r>
        <w:rPr>
          <w:sz w:val="24"/>
          <w:szCs w:val="24"/>
        </w:rPr>
        <w:br w:type="page"/>
      </w:r>
    </w:p>
    <w:p w:rsidR="004A1A75" w:rsidRPr="00047551" w:rsidRDefault="004A1A75" w:rsidP="00D00879">
      <w:pPr>
        <w:tabs>
          <w:tab w:val="left" w:pos="993"/>
          <w:tab w:val="left" w:pos="1134"/>
          <w:tab w:val="left" w:pos="1276"/>
        </w:tabs>
        <w:spacing w:line="360" w:lineRule="auto"/>
        <w:ind w:firstLine="284"/>
        <w:jc w:val="both"/>
        <w:rPr>
          <w:b/>
          <w:sz w:val="28"/>
          <w:szCs w:val="28"/>
        </w:rPr>
      </w:pPr>
      <w:r w:rsidRPr="00047551">
        <w:rPr>
          <w:b/>
          <w:sz w:val="28"/>
          <w:szCs w:val="28"/>
        </w:rPr>
        <w:t>5. Контрольно-оценочные материалы для экзамена (квалификационного)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A1A75" w:rsidRPr="00047551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b/>
          <w:sz w:val="28"/>
          <w:szCs w:val="28"/>
        </w:rPr>
      </w:pPr>
      <w:r w:rsidRPr="00047551">
        <w:rPr>
          <w:sz w:val="28"/>
          <w:szCs w:val="28"/>
        </w:rPr>
        <w:t xml:space="preserve">          </w:t>
      </w:r>
      <w:r w:rsidRPr="00047551">
        <w:rPr>
          <w:sz w:val="28"/>
          <w:szCs w:val="28"/>
          <w:lang w:val="en-US"/>
        </w:rPr>
        <w:t>I</w:t>
      </w:r>
      <w:r w:rsidRPr="00047551">
        <w:rPr>
          <w:sz w:val="28"/>
          <w:szCs w:val="28"/>
        </w:rPr>
        <w:t>. ПАСПОРТ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b/>
          <w:sz w:val="28"/>
          <w:szCs w:val="28"/>
        </w:rPr>
        <w:t>Назначение: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sz w:val="28"/>
          <w:szCs w:val="28"/>
        </w:rPr>
        <w:t>профессионального модуля</w:t>
      </w:r>
    </w:p>
    <w:p w:rsidR="004A1A75" w:rsidRPr="00047551" w:rsidRDefault="004A1A75" w:rsidP="001C7ACA">
      <w:pPr>
        <w:ind w:left="709"/>
        <w:rPr>
          <w:b/>
          <w:bCs/>
          <w:sz w:val="28"/>
          <w:szCs w:val="28"/>
        </w:rPr>
      </w:pPr>
      <w:r w:rsidRPr="00047551">
        <w:rPr>
          <w:sz w:val="24"/>
          <w:szCs w:val="24"/>
        </w:rPr>
        <w:t xml:space="preserve"> </w:t>
      </w:r>
      <w:r w:rsidRPr="00047551">
        <w:rPr>
          <w:b/>
          <w:sz w:val="24"/>
          <w:szCs w:val="24"/>
        </w:rPr>
        <w:t>ПМ.</w:t>
      </w:r>
      <w:r w:rsidR="00D012D2" w:rsidRPr="00047551">
        <w:rPr>
          <w:b/>
          <w:sz w:val="24"/>
          <w:szCs w:val="24"/>
        </w:rPr>
        <w:t xml:space="preserve">04 </w:t>
      </w:r>
      <w:r w:rsidR="00D012D2" w:rsidRPr="00047551">
        <w:rPr>
          <w:sz w:val="28"/>
          <w:szCs w:val="28"/>
        </w:rPr>
        <w:t>«Продажи гостиничного продукта»</w:t>
      </w:r>
    </w:p>
    <w:p w:rsidR="004A1A75" w:rsidRPr="00047551" w:rsidRDefault="004A1A75" w:rsidP="001C7ACA">
      <w:pPr>
        <w:ind w:left="709"/>
        <w:rPr>
          <w:b/>
          <w:bCs/>
          <w:sz w:val="24"/>
          <w:szCs w:val="24"/>
        </w:rPr>
      </w:pPr>
    </w:p>
    <w:p w:rsidR="004A1A75" w:rsidRPr="00047551" w:rsidRDefault="004A1A75" w:rsidP="001C7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709"/>
        <w:rPr>
          <w:i/>
          <w:sz w:val="24"/>
          <w:szCs w:val="24"/>
        </w:rPr>
      </w:pPr>
      <w:r w:rsidRPr="00047551">
        <w:rPr>
          <w:sz w:val="24"/>
          <w:szCs w:val="24"/>
        </w:rPr>
        <w:t xml:space="preserve">для студентов специальности  </w:t>
      </w:r>
      <w:r w:rsidR="00D012D2" w:rsidRPr="00047551">
        <w:rPr>
          <w:sz w:val="24"/>
          <w:szCs w:val="24"/>
        </w:rPr>
        <w:t>43.02.1</w:t>
      </w:r>
      <w:r w:rsidRPr="00047551">
        <w:rPr>
          <w:sz w:val="24"/>
          <w:szCs w:val="24"/>
        </w:rPr>
        <w:t xml:space="preserve">1 </w:t>
      </w:r>
      <w:r w:rsidRPr="00047551">
        <w:rPr>
          <w:i/>
          <w:sz w:val="24"/>
          <w:szCs w:val="24"/>
        </w:rPr>
        <w:t>Гостиничный сервис</w:t>
      </w:r>
    </w:p>
    <w:p w:rsidR="004A1A75" w:rsidRPr="00047551" w:rsidRDefault="004A1A75" w:rsidP="001C7ACA">
      <w:pPr>
        <w:spacing w:line="360" w:lineRule="auto"/>
        <w:jc w:val="both"/>
        <w:rPr>
          <w:sz w:val="28"/>
          <w:szCs w:val="28"/>
        </w:rPr>
      </w:pPr>
    </w:p>
    <w:p w:rsidR="004A1A75" w:rsidRPr="00047551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sz w:val="28"/>
          <w:szCs w:val="28"/>
          <w:lang w:val="en-US"/>
        </w:rPr>
        <w:t>II</w:t>
      </w:r>
      <w:r w:rsidRPr="00047551">
        <w:rPr>
          <w:sz w:val="28"/>
          <w:szCs w:val="28"/>
        </w:rPr>
        <w:t xml:space="preserve">. ЗАДАНИЕ ДЛЯ ЭКЗАМЕНУЮЩЕГОСЯ. Вариант № </w:t>
      </w:r>
      <w:r w:rsidR="00564D05" w:rsidRPr="00047551">
        <w:rPr>
          <w:sz w:val="28"/>
          <w:szCs w:val="28"/>
        </w:rPr>
        <w:t>1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047551" w:rsidRDefault="004A1A75" w:rsidP="001C7ACA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Задание 1</w:t>
      </w:r>
      <w:r w:rsidRPr="00047551">
        <w:rPr>
          <w:sz w:val="24"/>
          <w:szCs w:val="24"/>
        </w:rPr>
        <w:t xml:space="preserve">    </w:t>
      </w:r>
    </w:p>
    <w:p w:rsidR="00564D05" w:rsidRPr="00047551" w:rsidRDefault="00564D05" w:rsidP="00564D05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64D05" w:rsidRPr="00047551" w:rsidRDefault="00564D05" w:rsidP="00564D05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64D05" w:rsidRPr="00047551" w:rsidRDefault="00564D05" w:rsidP="00564D05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64D05" w:rsidRPr="00047551" w:rsidRDefault="00564D05" w:rsidP="00564D05">
      <w:pPr>
        <w:shd w:val="clear" w:color="auto" w:fill="FFFFFF"/>
        <w:spacing w:line="259" w:lineRule="exact"/>
        <w:ind w:left="360" w:right="806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64D05" w:rsidRPr="00047551" w:rsidRDefault="00564D05" w:rsidP="00564D05">
      <w:pPr>
        <w:shd w:val="clear" w:color="auto" w:fill="FFFFFF"/>
        <w:spacing w:line="259" w:lineRule="exact"/>
        <w:ind w:left="360" w:right="-1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64D05" w:rsidRPr="00047551" w:rsidRDefault="00564D05" w:rsidP="00564D05">
      <w:pPr>
        <w:shd w:val="clear" w:color="auto" w:fill="FFFFFF"/>
        <w:spacing w:line="259" w:lineRule="exact"/>
        <w:ind w:left="360" w:right="806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полу (сегмент высокого дохода)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6"/>
        <w:gridCol w:w="3344"/>
        <w:gridCol w:w="3347"/>
      </w:tblGrid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2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Мужчины</w:t>
            </w: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Женщины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Развлечения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Высшего порядка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left="360" w:right="806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360"/>
        <w:rPr>
          <w:b/>
          <w:sz w:val="24"/>
          <w:szCs w:val="24"/>
        </w:rPr>
      </w:pPr>
    </w:p>
    <w:p w:rsidR="00564D05" w:rsidRPr="00047551" w:rsidRDefault="00564D05" w:rsidP="00564D05">
      <w:pPr>
        <w:shd w:val="clear" w:color="auto" w:fill="FFFFFF"/>
        <w:ind w:left="360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гостиницы</w:t>
      </w:r>
      <w:r w:rsidRPr="00047551">
        <w:rPr>
          <w:b/>
          <w:bCs/>
          <w:sz w:val="24"/>
          <w:szCs w:val="24"/>
        </w:rPr>
        <w:t xml:space="preserve"> курортного типа</w:t>
      </w:r>
      <w:r w:rsidRPr="00047551">
        <w:rPr>
          <w:sz w:val="24"/>
          <w:szCs w:val="24"/>
        </w:rPr>
        <w:t>. Проведите оценку  конкурентов и выработайте конкретные действия, обеспечивающих конкурентные преимущества.</w:t>
      </w:r>
    </w:p>
    <w:p w:rsidR="00564D05" w:rsidRPr="00047551" w:rsidRDefault="00564D05" w:rsidP="00564D05">
      <w:pPr>
        <w:shd w:val="clear" w:color="auto" w:fill="FFFFFF"/>
        <w:ind w:left="360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64D05" w:rsidRPr="00047551" w:rsidRDefault="00564D05" w:rsidP="00564D05">
      <w:pPr>
        <w:shd w:val="clear" w:color="auto" w:fill="FFFFFF"/>
        <w:tabs>
          <w:tab w:val="left" w:pos="3859"/>
          <w:tab w:val="left" w:pos="7363"/>
        </w:tabs>
        <w:ind w:left="360" w:right="1210"/>
        <w:jc w:val="center"/>
        <w:rPr>
          <w:sz w:val="24"/>
          <w:szCs w:val="24"/>
        </w:rPr>
      </w:pPr>
      <w:r w:rsidRPr="00047551">
        <w:rPr>
          <w:iCs/>
          <w:spacing w:val="9"/>
          <w:sz w:val="24"/>
          <w:szCs w:val="24"/>
        </w:rPr>
        <w:t>Конкуренты нашего предприятия и их характеристика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3"/>
        <w:gridCol w:w="1172"/>
        <w:gridCol w:w="850"/>
        <w:gridCol w:w="1795"/>
        <w:gridCol w:w="1796"/>
        <w:gridCol w:w="1796"/>
      </w:tblGrid>
      <w:tr w:rsidR="00564D05" w:rsidRPr="00047551" w:rsidTr="00564D05">
        <w:tc>
          <w:tcPr>
            <w:tcW w:w="237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1172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7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Товар </w:t>
            </w:r>
          </w:p>
        </w:tc>
        <w:tc>
          <w:tcPr>
            <w:tcW w:w="850" w:type="dxa"/>
          </w:tcPr>
          <w:p w:rsidR="00564D05" w:rsidRPr="00047551" w:rsidRDefault="00564D05" w:rsidP="00564D05">
            <w:pPr>
              <w:tabs>
                <w:tab w:val="left" w:pos="600"/>
                <w:tab w:val="left" w:pos="3859"/>
                <w:tab w:val="left" w:pos="7363"/>
              </w:tabs>
              <w:ind w:right="34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Цена </w:t>
            </w:r>
          </w:p>
        </w:tc>
        <w:tc>
          <w:tcPr>
            <w:tcW w:w="179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Место и методы продажи</w:t>
            </w: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Средства стимулирования</w:t>
            </w: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Оценка конкурента </w:t>
            </w:r>
            <w:r w:rsidRPr="00047551">
              <w:rPr>
                <w:sz w:val="24"/>
                <w:szCs w:val="24"/>
              </w:rPr>
              <w:lastRenderedPageBreak/>
              <w:t>покупателями</w:t>
            </w:r>
          </w:p>
        </w:tc>
      </w:tr>
      <w:tr w:rsidR="00564D05" w:rsidRPr="00047551" w:rsidTr="00564D05">
        <w:tc>
          <w:tcPr>
            <w:tcW w:w="237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lastRenderedPageBreak/>
              <w:t>А</w:t>
            </w:r>
          </w:p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</w:tc>
        <w:tc>
          <w:tcPr>
            <w:tcW w:w="1172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360" w:right="1210"/>
              <w:rPr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360"/>
        <w:rPr>
          <w:b/>
          <w:bCs/>
          <w:sz w:val="24"/>
          <w:szCs w:val="24"/>
        </w:rPr>
      </w:pPr>
    </w:p>
    <w:p w:rsidR="00564D05" w:rsidRPr="00047551" w:rsidRDefault="00564D05" w:rsidP="00564D05">
      <w:pPr>
        <w:shd w:val="clear" w:color="auto" w:fill="FFFFFF"/>
        <w:ind w:left="360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 xml:space="preserve"> Разработайте </w:t>
      </w:r>
      <w:r w:rsidRPr="00047551">
        <w:rPr>
          <w:sz w:val="24"/>
          <w:szCs w:val="24"/>
        </w:rPr>
        <w:t xml:space="preserve"> рекламный буклет, используя программу </w:t>
      </w:r>
      <w:proofErr w:type="spellStart"/>
      <w:r w:rsidRPr="00047551">
        <w:rPr>
          <w:sz w:val="24"/>
          <w:szCs w:val="24"/>
          <w:lang w:val="en-US"/>
        </w:rPr>
        <w:t>Publither</w:t>
      </w:r>
      <w:proofErr w:type="spellEnd"/>
      <w:r w:rsidRPr="00047551">
        <w:rPr>
          <w:sz w:val="24"/>
          <w:szCs w:val="24"/>
        </w:rPr>
        <w:t xml:space="preserve">. </w:t>
      </w:r>
      <w:r w:rsidRPr="00047551">
        <w:rPr>
          <w:sz w:val="24"/>
          <w:szCs w:val="24"/>
          <w:lang w:val="en-US"/>
        </w:rPr>
        <w:t>c</w:t>
      </w:r>
      <w:r w:rsidRPr="00047551">
        <w:rPr>
          <w:sz w:val="24"/>
          <w:szCs w:val="24"/>
        </w:rPr>
        <w:t xml:space="preserve"> целью позиционирования гостиничного продукта (на выбор).</w:t>
      </w:r>
    </w:p>
    <w:p w:rsidR="00D00879" w:rsidRPr="00047551" w:rsidRDefault="00D00879" w:rsidP="00D00879">
      <w:pPr>
        <w:spacing w:line="360" w:lineRule="auto"/>
        <w:ind w:left="720"/>
        <w:jc w:val="both"/>
        <w:rPr>
          <w:sz w:val="24"/>
          <w:szCs w:val="24"/>
        </w:rPr>
      </w:pPr>
    </w:p>
    <w:p w:rsidR="004A1A75" w:rsidRPr="00047551" w:rsidRDefault="004A1A75" w:rsidP="00362879">
      <w:pPr>
        <w:spacing w:line="360" w:lineRule="auto"/>
        <w:ind w:firstLine="709"/>
        <w:jc w:val="both"/>
        <w:rPr>
          <w:sz w:val="24"/>
          <w:szCs w:val="24"/>
        </w:rPr>
      </w:pPr>
    </w:p>
    <w:p w:rsidR="00564D05" w:rsidRPr="00047551" w:rsidRDefault="004A1A75" w:rsidP="00362879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Задание 2.</w:t>
      </w:r>
    </w:p>
    <w:p w:rsidR="00564D05" w:rsidRPr="00047551" w:rsidRDefault="00564D05" w:rsidP="00564D05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64D05" w:rsidRPr="00047551" w:rsidRDefault="00564D05" w:rsidP="00564D05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64D05" w:rsidRPr="00047551" w:rsidRDefault="00564D05" w:rsidP="00564D05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возрасту  (сегмент высокого дохода)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370"/>
        <w:gridCol w:w="2320"/>
        <w:gridCol w:w="2323"/>
      </w:tblGrid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spacing w:val="8"/>
                <w:sz w:val="24"/>
                <w:szCs w:val="24"/>
              </w:rPr>
              <w:t>молодой</w:t>
            </w:r>
          </w:p>
        </w:tc>
        <w:tc>
          <w:tcPr>
            <w:tcW w:w="232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2323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Пожилой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Высшего порядка</w:t>
            </w:r>
          </w:p>
        </w:tc>
        <w:tc>
          <w:tcPr>
            <w:tcW w:w="237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Работа </w:t>
            </w:r>
          </w:p>
        </w:tc>
        <w:tc>
          <w:tcPr>
            <w:tcW w:w="237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24"/>
        <w:rPr>
          <w:b/>
          <w:sz w:val="24"/>
          <w:szCs w:val="24"/>
        </w:rPr>
      </w:pPr>
    </w:p>
    <w:p w:rsidR="00564D05" w:rsidRPr="00047551" w:rsidRDefault="00564D05" w:rsidP="00564D05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загородного </w:t>
      </w:r>
      <w:r w:rsidRPr="00047551">
        <w:rPr>
          <w:sz w:val="24"/>
          <w:szCs w:val="24"/>
        </w:rPr>
        <w:t>отеля. Проведите оценку  конкурентов и выработайте конкретные действия, обеспечивающих конкурентные преимущества.</w:t>
      </w:r>
    </w:p>
    <w:p w:rsidR="00564D05" w:rsidRPr="00047551" w:rsidRDefault="00564D05" w:rsidP="00564D05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64D05" w:rsidRPr="00047551" w:rsidRDefault="00564D05" w:rsidP="00564D05">
      <w:pPr>
        <w:shd w:val="clear" w:color="auto" w:fill="FFFFFF"/>
        <w:tabs>
          <w:tab w:val="left" w:pos="3859"/>
          <w:tab w:val="left" w:pos="7363"/>
        </w:tabs>
        <w:ind w:left="907" w:right="1210" w:firstLine="1618"/>
        <w:rPr>
          <w:sz w:val="24"/>
          <w:szCs w:val="24"/>
        </w:rPr>
      </w:pPr>
      <w:r w:rsidRPr="00047551">
        <w:rPr>
          <w:sz w:val="24"/>
          <w:szCs w:val="24"/>
        </w:rPr>
        <w:t>Преимущества и недостатки каждого конкурента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1"/>
        <w:gridCol w:w="3515"/>
        <w:gridCol w:w="3793"/>
      </w:tblGrid>
      <w:tr w:rsidR="00564D05" w:rsidRPr="00047551" w:rsidTr="00564D05">
        <w:tc>
          <w:tcPr>
            <w:tcW w:w="2439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351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Преимущества</w:t>
            </w:r>
          </w:p>
        </w:tc>
        <w:tc>
          <w:tcPr>
            <w:tcW w:w="379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Недостатки</w:t>
            </w:r>
          </w:p>
        </w:tc>
      </w:tr>
      <w:tr w:rsidR="00564D05" w:rsidRPr="00047551" w:rsidTr="00564D05">
        <w:tc>
          <w:tcPr>
            <w:tcW w:w="2439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</w:t>
            </w:r>
          </w:p>
        </w:tc>
        <w:tc>
          <w:tcPr>
            <w:tcW w:w="351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64D05" w:rsidRPr="00047551" w:rsidRDefault="00564D05" w:rsidP="00564D05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>Составьте</w:t>
      </w:r>
      <w:r w:rsidRPr="00047551">
        <w:rPr>
          <w:b/>
          <w:bCs/>
          <w:sz w:val="24"/>
          <w:szCs w:val="24"/>
        </w:rPr>
        <w:t xml:space="preserve"> </w:t>
      </w:r>
      <w:r w:rsidRPr="00047551">
        <w:rPr>
          <w:sz w:val="24"/>
          <w:szCs w:val="24"/>
        </w:rPr>
        <w:t>анкету с целью выявления возможности позиционирования гостиничного продукта (на выбор)</w:t>
      </w:r>
    </w:p>
    <w:p w:rsidR="00564D05" w:rsidRPr="00047551" w:rsidRDefault="00564D05" w:rsidP="00564D05">
      <w:pPr>
        <w:tabs>
          <w:tab w:val="left" w:pos="2295"/>
        </w:tabs>
        <w:ind w:firstLine="720"/>
        <w:jc w:val="both"/>
        <w:rPr>
          <w:b/>
          <w:sz w:val="24"/>
          <w:szCs w:val="24"/>
        </w:rPr>
      </w:pPr>
    </w:p>
    <w:p w:rsidR="004A1A75" w:rsidRPr="00047551" w:rsidRDefault="004A1A75" w:rsidP="00362879">
      <w:pPr>
        <w:ind w:firstLine="709"/>
        <w:jc w:val="both"/>
        <w:rPr>
          <w:sz w:val="24"/>
          <w:szCs w:val="24"/>
        </w:rPr>
      </w:pPr>
    </w:p>
    <w:p w:rsidR="004A1A75" w:rsidRPr="00047551" w:rsidRDefault="004A1A75" w:rsidP="00564D05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3. </w:t>
      </w:r>
    </w:p>
    <w:p w:rsidR="00564D05" w:rsidRPr="00047551" w:rsidRDefault="00564D05" w:rsidP="00564D05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64D05" w:rsidRPr="00047551" w:rsidRDefault="00564D05" w:rsidP="00564D05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64D05" w:rsidRPr="00047551" w:rsidRDefault="00564D05" w:rsidP="00564D05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64D05" w:rsidRPr="00047551" w:rsidRDefault="00564D05" w:rsidP="00564D05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полу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506"/>
        <w:gridCol w:w="3507"/>
      </w:tblGrid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2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Мужчины</w:t>
            </w: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Женщины</w:t>
            </w: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Развлечения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</w:tr>
      <w:tr w:rsidR="00564D05" w:rsidRPr="00047551" w:rsidTr="00564D05">
        <w:tc>
          <w:tcPr>
            <w:tcW w:w="2734" w:type="dxa"/>
          </w:tcPr>
          <w:p w:rsidR="00564D05" w:rsidRPr="00047551" w:rsidRDefault="00564D05" w:rsidP="00564D05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Высшего порядка</w:t>
            </w:r>
          </w:p>
        </w:tc>
        <w:tc>
          <w:tcPr>
            <w:tcW w:w="3506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07" w:type="dxa"/>
          </w:tcPr>
          <w:p w:rsidR="00564D05" w:rsidRPr="00047551" w:rsidRDefault="00564D05" w:rsidP="00564D05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24"/>
        <w:rPr>
          <w:b/>
          <w:sz w:val="24"/>
          <w:szCs w:val="24"/>
        </w:rPr>
      </w:pPr>
    </w:p>
    <w:p w:rsidR="00564D05" w:rsidRPr="00047551" w:rsidRDefault="00564D05" w:rsidP="00564D05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сельской </w:t>
      </w:r>
      <w:r w:rsidRPr="00047551">
        <w:rPr>
          <w:sz w:val="24"/>
          <w:szCs w:val="24"/>
        </w:rPr>
        <w:t>гостиницы. Проведите оценку  конкурентов и выработайте конкретные действия, обеспечивающих конкурентные преимущества.</w:t>
      </w:r>
    </w:p>
    <w:p w:rsidR="00564D05" w:rsidRPr="00047551" w:rsidRDefault="00564D05" w:rsidP="00564D05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64D05" w:rsidRPr="00047551" w:rsidRDefault="00564D05" w:rsidP="00564D05">
      <w:pPr>
        <w:shd w:val="clear" w:color="auto" w:fill="FFFFFF"/>
        <w:tabs>
          <w:tab w:val="left" w:pos="3859"/>
          <w:tab w:val="left" w:pos="7363"/>
        </w:tabs>
        <w:ind w:left="907" w:right="1210" w:hanging="56"/>
        <w:jc w:val="center"/>
        <w:rPr>
          <w:sz w:val="24"/>
          <w:szCs w:val="24"/>
        </w:rPr>
      </w:pPr>
      <w:r w:rsidRPr="00047551">
        <w:rPr>
          <w:iCs/>
          <w:spacing w:val="9"/>
          <w:sz w:val="24"/>
          <w:szCs w:val="24"/>
        </w:rPr>
        <w:t>Конкуренты нашего предприятия и их характеристика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3"/>
        <w:gridCol w:w="1172"/>
        <w:gridCol w:w="850"/>
        <w:gridCol w:w="1795"/>
        <w:gridCol w:w="1796"/>
        <w:gridCol w:w="1796"/>
      </w:tblGrid>
      <w:tr w:rsidR="00564D05" w:rsidRPr="00047551" w:rsidTr="00564D05">
        <w:tc>
          <w:tcPr>
            <w:tcW w:w="237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1172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left="7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Товар </w:t>
            </w:r>
          </w:p>
        </w:tc>
        <w:tc>
          <w:tcPr>
            <w:tcW w:w="850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Цена </w:t>
            </w:r>
          </w:p>
        </w:tc>
        <w:tc>
          <w:tcPr>
            <w:tcW w:w="179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Место и методы продажи</w:t>
            </w: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Средства стимулирования</w:t>
            </w: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конкурента покупателями</w:t>
            </w:r>
          </w:p>
        </w:tc>
      </w:tr>
      <w:tr w:rsidR="00564D05" w:rsidRPr="00047551" w:rsidTr="00564D05">
        <w:tc>
          <w:tcPr>
            <w:tcW w:w="2373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</w:tc>
        <w:tc>
          <w:tcPr>
            <w:tcW w:w="1172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64D05" w:rsidRPr="00047551" w:rsidRDefault="00564D05" w:rsidP="00564D05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64D05" w:rsidRPr="00047551" w:rsidRDefault="00564D05" w:rsidP="00564D05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4A1A75" w:rsidRPr="00047551" w:rsidRDefault="00564D05" w:rsidP="00564D05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 xml:space="preserve"> Разработайте </w:t>
      </w:r>
      <w:r w:rsidRPr="00047551">
        <w:rPr>
          <w:sz w:val="24"/>
          <w:szCs w:val="24"/>
        </w:rPr>
        <w:t xml:space="preserve"> рекламный буклет, используя программу </w:t>
      </w:r>
      <w:proofErr w:type="spellStart"/>
      <w:r w:rsidRPr="00047551">
        <w:rPr>
          <w:sz w:val="24"/>
          <w:szCs w:val="24"/>
          <w:lang w:val="en-US"/>
        </w:rPr>
        <w:t>Publither</w:t>
      </w:r>
      <w:proofErr w:type="spellEnd"/>
      <w:r w:rsidRPr="00047551">
        <w:rPr>
          <w:sz w:val="24"/>
          <w:szCs w:val="24"/>
        </w:rPr>
        <w:t xml:space="preserve">. </w:t>
      </w:r>
      <w:r w:rsidRPr="00047551">
        <w:rPr>
          <w:sz w:val="24"/>
          <w:szCs w:val="24"/>
          <w:lang w:val="en-US"/>
        </w:rPr>
        <w:t>c</w:t>
      </w:r>
      <w:r w:rsidRPr="00047551">
        <w:rPr>
          <w:sz w:val="24"/>
          <w:szCs w:val="24"/>
        </w:rPr>
        <w:t xml:space="preserve"> целью позиционирования гостиничного продукта (на выбор).</w:t>
      </w:r>
    </w:p>
    <w:p w:rsidR="00564D05" w:rsidRPr="00047551" w:rsidRDefault="00564D05" w:rsidP="00564D05">
      <w:pPr>
        <w:shd w:val="clear" w:color="auto" w:fill="FFFFFF"/>
        <w:ind w:left="34"/>
        <w:rPr>
          <w:sz w:val="24"/>
          <w:szCs w:val="24"/>
        </w:rPr>
      </w:pPr>
    </w:p>
    <w:p w:rsidR="00564D05" w:rsidRPr="00047551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4. </w:t>
      </w:r>
    </w:p>
    <w:p w:rsidR="005955D0" w:rsidRPr="00047551" w:rsidRDefault="005955D0" w:rsidP="005955D0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955D0" w:rsidRPr="00047551" w:rsidRDefault="005955D0" w:rsidP="005955D0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955D0" w:rsidRPr="00047551" w:rsidRDefault="005955D0" w:rsidP="005955D0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семейному положению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370"/>
        <w:gridCol w:w="2320"/>
        <w:gridCol w:w="2323"/>
      </w:tblGrid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955D0" w:rsidRPr="00047551" w:rsidRDefault="005955D0" w:rsidP="005955D0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Холост </w:t>
            </w: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Молодая семья </w:t>
            </w: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Большая семья со стажем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Развлечение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Саморазвитие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rPr>
          <w:b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мотеля. </w:t>
      </w:r>
      <w:r w:rsidRPr="00047551">
        <w:rPr>
          <w:sz w:val="24"/>
          <w:szCs w:val="24"/>
        </w:rPr>
        <w:t xml:space="preserve"> Проведите оценку  конкурентов и выработайте конкретные действия, обеспечивающих конкурентные преимущества.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955D0" w:rsidRPr="00047551" w:rsidRDefault="005955D0" w:rsidP="005955D0">
      <w:pPr>
        <w:shd w:val="clear" w:color="auto" w:fill="FFFFFF"/>
        <w:tabs>
          <w:tab w:val="left" w:pos="3859"/>
          <w:tab w:val="left" w:pos="7363"/>
        </w:tabs>
        <w:ind w:left="907" w:right="1210" w:hanging="56"/>
        <w:rPr>
          <w:sz w:val="24"/>
          <w:szCs w:val="24"/>
        </w:rPr>
      </w:pPr>
      <w:r w:rsidRPr="00047551">
        <w:rPr>
          <w:spacing w:val="-2"/>
          <w:sz w:val="24"/>
          <w:szCs w:val="24"/>
        </w:rPr>
        <w:t xml:space="preserve">Возможности нашего предприятия по повышению </w:t>
      </w:r>
      <w:r w:rsidRPr="00047551">
        <w:rPr>
          <w:sz w:val="24"/>
          <w:szCs w:val="24"/>
        </w:rPr>
        <w:t>конкурентоспособности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1"/>
        <w:gridCol w:w="3515"/>
        <w:gridCol w:w="3793"/>
      </w:tblGrid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Наши возможности</w:t>
            </w: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Угрозы со стороны конкурентов (при реализации возможности)</w:t>
            </w:r>
          </w:p>
        </w:tc>
      </w:tr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>Составьте</w:t>
      </w:r>
      <w:r w:rsidRPr="00047551">
        <w:rPr>
          <w:b/>
          <w:bCs/>
          <w:sz w:val="24"/>
          <w:szCs w:val="24"/>
        </w:rPr>
        <w:t xml:space="preserve"> </w:t>
      </w:r>
      <w:r w:rsidRPr="00047551">
        <w:rPr>
          <w:sz w:val="24"/>
          <w:szCs w:val="24"/>
        </w:rPr>
        <w:t>анкету с целью выявления возможности позиционирования гостиничного продукта (на выбор)</w:t>
      </w: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b/>
          <w:sz w:val="24"/>
          <w:szCs w:val="24"/>
        </w:rPr>
      </w:pPr>
    </w:p>
    <w:p w:rsidR="00564D05" w:rsidRPr="00047551" w:rsidRDefault="00564D0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4A1A75" w:rsidRPr="00047551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5. </w:t>
      </w:r>
    </w:p>
    <w:p w:rsidR="005955D0" w:rsidRPr="00047551" w:rsidRDefault="005955D0" w:rsidP="005955D0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955D0" w:rsidRPr="00047551" w:rsidRDefault="005955D0" w:rsidP="005955D0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955D0" w:rsidRPr="00047551" w:rsidRDefault="005955D0" w:rsidP="005955D0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доходу (сегмент студенты)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421"/>
        <w:gridCol w:w="2313"/>
        <w:gridCol w:w="2317"/>
      </w:tblGrid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955D0" w:rsidRPr="00047551" w:rsidRDefault="005955D0" w:rsidP="005955D0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spacing w:val="8"/>
                <w:sz w:val="24"/>
                <w:szCs w:val="24"/>
              </w:rPr>
              <w:t>малоимущие</w:t>
            </w: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Средний доход</w:t>
            </w: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Высокий доход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Развлечение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Саморазвитие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24"/>
        <w:rPr>
          <w:b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загородного </w:t>
      </w:r>
      <w:r w:rsidRPr="00047551">
        <w:rPr>
          <w:sz w:val="24"/>
          <w:szCs w:val="24"/>
        </w:rPr>
        <w:t>отеля. Проведите оценку  конкурентов и выработайте конкретные действия, обеспечивающих конкурентные преимущества.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955D0" w:rsidRPr="00047551" w:rsidRDefault="005955D0" w:rsidP="005955D0">
      <w:pPr>
        <w:shd w:val="clear" w:color="auto" w:fill="FFFFFF"/>
        <w:tabs>
          <w:tab w:val="left" w:pos="3859"/>
          <w:tab w:val="left" w:pos="7363"/>
        </w:tabs>
        <w:ind w:left="907" w:right="1210" w:firstLine="1618"/>
        <w:rPr>
          <w:sz w:val="24"/>
          <w:szCs w:val="24"/>
        </w:rPr>
      </w:pPr>
      <w:r w:rsidRPr="00047551">
        <w:rPr>
          <w:sz w:val="24"/>
          <w:szCs w:val="24"/>
        </w:rPr>
        <w:t>Преимущества и недостатки каждого конкурента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1"/>
        <w:gridCol w:w="3515"/>
        <w:gridCol w:w="3793"/>
      </w:tblGrid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Преимущества</w:t>
            </w: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Недостатки</w:t>
            </w:r>
          </w:p>
        </w:tc>
      </w:tr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 xml:space="preserve"> Разработайте </w:t>
      </w:r>
      <w:r w:rsidRPr="00047551">
        <w:rPr>
          <w:sz w:val="24"/>
          <w:szCs w:val="24"/>
        </w:rPr>
        <w:t xml:space="preserve"> рекламный буклет, используя программу </w:t>
      </w:r>
      <w:proofErr w:type="spellStart"/>
      <w:r w:rsidRPr="00047551">
        <w:rPr>
          <w:sz w:val="24"/>
          <w:szCs w:val="24"/>
          <w:lang w:val="en-US"/>
        </w:rPr>
        <w:t>Publither</w:t>
      </w:r>
      <w:proofErr w:type="spellEnd"/>
      <w:r w:rsidRPr="00047551">
        <w:rPr>
          <w:sz w:val="24"/>
          <w:szCs w:val="24"/>
        </w:rPr>
        <w:t xml:space="preserve">. </w:t>
      </w:r>
      <w:r w:rsidRPr="00047551">
        <w:rPr>
          <w:sz w:val="24"/>
          <w:szCs w:val="24"/>
          <w:lang w:val="en-US"/>
        </w:rPr>
        <w:t>c</w:t>
      </w:r>
      <w:r w:rsidRPr="00047551">
        <w:rPr>
          <w:sz w:val="24"/>
          <w:szCs w:val="24"/>
        </w:rPr>
        <w:t xml:space="preserve"> целью позиционирования гостиничного продукта (на выбор).</w:t>
      </w: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b/>
        </w:rPr>
      </w:pPr>
    </w:p>
    <w:p w:rsidR="005955D0" w:rsidRPr="00047551" w:rsidRDefault="005955D0" w:rsidP="0084297A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6. </w:t>
      </w:r>
    </w:p>
    <w:p w:rsidR="005955D0" w:rsidRPr="00047551" w:rsidRDefault="005955D0" w:rsidP="005955D0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955D0" w:rsidRPr="00047551" w:rsidRDefault="005955D0" w:rsidP="005955D0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955D0" w:rsidRPr="00047551" w:rsidRDefault="005955D0" w:rsidP="005955D0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доходу (сегмент пенсионеры)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421"/>
        <w:gridCol w:w="2313"/>
        <w:gridCol w:w="2317"/>
      </w:tblGrid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955D0" w:rsidRPr="00047551" w:rsidRDefault="005955D0" w:rsidP="005955D0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spacing w:val="8"/>
                <w:sz w:val="24"/>
                <w:szCs w:val="24"/>
              </w:rPr>
              <w:t>малоимущие</w:t>
            </w: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Средний доход</w:t>
            </w: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Высокий доход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lastRenderedPageBreak/>
              <w:t>Развлечения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Высшего порядка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24"/>
        <w:rPr>
          <w:b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городской </w:t>
      </w:r>
      <w:r w:rsidRPr="00047551">
        <w:rPr>
          <w:sz w:val="24"/>
          <w:szCs w:val="24"/>
        </w:rPr>
        <w:t>гостиницы. Проведите оценку  конкурентов и выработайте конкретные действия, обеспечивающих конкурентные преимущества.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955D0" w:rsidRPr="00047551" w:rsidRDefault="005955D0" w:rsidP="005955D0">
      <w:pPr>
        <w:shd w:val="clear" w:color="auto" w:fill="FFFFFF"/>
        <w:tabs>
          <w:tab w:val="left" w:pos="3859"/>
          <w:tab w:val="left" w:pos="7363"/>
        </w:tabs>
        <w:ind w:left="907" w:right="1210" w:hanging="56"/>
        <w:jc w:val="center"/>
        <w:rPr>
          <w:sz w:val="24"/>
          <w:szCs w:val="24"/>
        </w:rPr>
      </w:pPr>
      <w:r w:rsidRPr="00047551">
        <w:rPr>
          <w:iCs/>
          <w:spacing w:val="9"/>
          <w:sz w:val="24"/>
          <w:szCs w:val="24"/>
        </w:rPr>
        <w:t>Конкуренты нашего предприятия и их характеристика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3"/>
        <w:gridCol w:w="1172"/>
        <w:gridCol w:w="850"/>
        <w:gridCol w:w="1795"/>
        <w:gridCol w:w="1796"/>
        <w:gridCol w:w="1796"/>
      </w:tblGrid>
      <w:tr w:rsidR="005955D0" w:rsidRPr="00047551" w:rsidTr="005955D0">
        <w:tc>
          <w:tcPr>
            <w:tcW w:w="237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1172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left="7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Товар </w:t>
            </w:r>
          </w:p>
        </w:tc>
        <w:tc>
          <w:tcPr>
            <w:tcW w:w="850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Цена </w:t>
            </w:r>
          </w:p>
        </w:tc>
        <w:tc>
          <w:tcPr>
            <w:tcW w:w="179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Место и методы продажи</w:t>
            </w:r>
          </w:p>
        </w:tc>
        <w:tc>
          <w:tcPr>
            <w:tcW w:w="1796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Средства стимулирования</w:t>
            </w:r>
          </w:p>
        </w:tc>
        <w:tc>
          <w:tcPr>
            <w:tcW w:w="1796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конкурента покупателями</w:t>
            </w:r>
          </w:p>
        </w:tc>
      </w:tr>
      <w:tr w:rsidR="005955D0" w:rsidRPr="00047551" w:rsidTr="005955D0">
        <w:tc>
          <w:tcPr>
            <w:tcW w:w="237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</w:tc>
        <w:tc>
          <w:tcPr>
            <w:tcW w:w="1172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1796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>Составьте</w:t>
      </w:r>
      <w:r w:rsidRPr="00047551">
        <w:rPr>
          <w:b/>
          <w:bCs/>
          <w:sz w:val="24"/>
          <w:szCs w:val="24"/>
        </w:rPr>
        <w:t xml:space="preserve"> </w:t>
      </w:r>
      <w:r w:rsidRPr="00047551">
        <w:rPr>
          <w:sz w:val="24"/>
          <w:szCs w:val="24"/>
        </w:rPr>
        <w:t>анкету с целью выявления возможности позиционирования гостиничного продукта (на выбор)</w:t>
      </w: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b/>
          <w:sz w:val="24"/>
          <w:szCs w:val="24"/>
        </w:rPr>
      </w:pPr>
    </w:p>
    <w:p w:rsidR="005955D0" w:rsidRPr="00047551" w:rsidRDefault="005955D0" w:rsidP="0084297A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7. </w:t>
      </w:r>
    </w:p>
    <w:p w:rsidR="005955D0" w:rsidRPr="00047551" w:rsidRDefault="005955D0" w:rsidP="005955D0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955D0" w:rsidRPr="00047551" w:rsidRDefault="005955D0" w:rsidP="005955D0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955D0" w:rsidRPr="00047551" w:rsidRDefault="005955D0" w:rsidP="005955D0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возрасту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370"/>
        <w:gridCol w:w="2320"/>
        <w:gridCol w:w="2323"/>
      </w:tblGrid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955D0" w:rsidRPr="00047551" w:rsidRDefault="005955D0" w:rsidP="005955D0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spacing w:val="8"/>
                <w:sz w:val="24"/>
                <w:szCs w:val="24"/>
              </w:rPr>
              <w:t>молодой</w:t>
            </w: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Пожилой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Развлечения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Высшего порядка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24"/>
        <w:rPr>
          <w:b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городской </w:t>
      </w:r>
      <w:r w:rsidRPr="00047551">
        <w:rPr>
          <w:sz w:val="24"/>
          <w:szCs w:val="24"/>
        </w:rPr>
        <w:t>гостиницы. Проведите оценку  конкурентов и выработайте конкретные действия, обеспечивающих конкурентные преимущества.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955D0" w:rsidRPr="00047551" w:rsidRDefault="005955D0" w:rsidP="005955D0">
      <w:pPr>
        <w:shd w:val="clear" w:color="auto" w:fill="FFFFFF"/>
        <w:tabs>
          <w:tab w:val="left" w:pos="3859"/>
          <w:tab w:val="left" w:pos="7363"/>
        </w:tabs>
        <w:ind w:left="907" w:right="1210" w:hanging="56"/>
        <w:rPr>
          <w:sz w:val="24"/>
          <w:szCs w:val="24"/>
        </w:rPr>
      </w:pPr>
      <w:r w:rsidRPr="00047551">
        <w:rPr>
          <w:spacing w:val="-2"/>
          <w:sz w:val="24"/>
          <w:szCs w:val="24"/>
        </w:rPr>
        <w:t xml:space="preserve">Возможности нашего предприятия по повышению </w:t>
      </w:r>
      <w:r w:rsidRPr="00047551">
        <w:rPr>
          <w:sz w:val="24"/>
          <w:szCs w:val="24"/>
        </w:rPr>
        <w:t>конкурентоспособности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1"/>
        <w:gridCol w:w="3515"/>
        <w:gridCol w:w="3793"/>
      </w:tblGrid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Наши возможности</w:t>
            </w: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41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Угрозы со стороны конкурентов (при реализации возможности)</w:t>
            </w:r>
          </w:p>
        </w:tc>
      </w:tr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lastRenderedPageBreak/>
        <w:t>3.</w:t>
      </w:r>
      <w:r w:rsidRPr="00047551">
        <w:rPr>
          <w:bCs/>
          <w:sz w:val="24"/>
          <w:szCs w:val="24"/>
        </w:rPr>
        <w:t xml:space="preserve"> Разработайте </w:t>
      </w:r>
      <w:r w:rsidRPr="00047551">
        <w:rPr>
          <w:sz w:val="24"/>
          <w:szCs w:val="24"/>
        </w:rPr>
        <w:t xml:space="preserve"> рекламный буклет, используя программу </w:t>
      </w:r>
      <w:proofErr w:type="spellStart"/>
      <w:r w:rsidRPr="00047551">
        <w:rPr>
          <w:sz w:val="24"/>
          <w:szCs w:val="24"/>
          <w:lang w:val="en-US"/>
        </w:rPr>
        <w:t>Publither</w:t>
      </w:r>
      <w:proofErr w:type="spellEnd"/>
      <w:r w:rsidRPr="00047551">
        <w:rPr>
          <w:sz w:val="24"/>
          <w:szCs w:val="24"/>
        </w:rPr>
        <w:t xml:space="preserve">. </w:t>
      </w:r>
      <w:r w:rsidRPr="00047551">
        <w:rPr>
          <w:sz w:val="24"/>
          <w:szCs w:val="24"/>
          <w:lang w:val="en-US"/>
        </w:rPr>
        <w:t>c</w:t>
      </w:r>
      <w:r w:rsidRPr="00047551">
        <w:rPr>
          <w:sz w:val="24"/>
          <w:szCs w:val="24"/>
        </w:rPr>
        <w:t xml:space="preserve"> целью позиционирования гостиничного продукта (на выбор).</w:t>
      </w: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b/>
        </w:rPr>
      </w:pPr>
    </w:p>
    <w:p w:rsidR="005955D0" w:rsidRPr="00047551" w:rsidRDefault="005955D0" w:rsidP="0084297A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84297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Задание 8. </w:t>
      </w:r>
    </w:p>
    <w:p w:rsidR="005955D0" w:rsidRPr="00047551" w:rsidRDefault="005955D0" w:rsidP="005955D0">
      <w:pPr>
        <w:shd w:val="clear" w:color="auto" w:fill="FFFFFF"/>
        <w:spacing w:before="125" w:line="240" w:lineRule="exact"/>
        <w:ind w:left="5" w:firstLine="701"/>
        <w:rPr>
          <w:sz w:val="24"/>
          <w:szCs w:val="24"/>
        </w:rPr>
      </w:pPr>
      <w:r w:rsidRPr="00047551">
        <w:rPr>
          <w:iCs/>
          <w:sz w:val="24"/>
          <w:szCs w:val="24"/>
        </w:rPr>
        <w:t>Коды проверяемых профессиональных и общих компетенций: ПК 4.1., ПК 4.2., ПК 4.З., ОК</w:t>
      </w:r>
      <w:proofErr w:type="gramStart"/>
      <w:r w:rsidRPr="00047551">
        <w:rPr>
          <w:iCs/>
          <w:sz w:val="24"/>
          <w:szCs w:val="24"/>
        </w:rPr>
        <w:t>1</w:t>
      </w:r>
      <w:proofErr w:type="gramEnd"/>
      <w:r w:rsidRPr="00047551">
        <w:rPr>
          <w:iCs/>
          <w:sz w:val="24"/>
          <w:szCs w:val="24"/>
        </w:rPr>
        <w:t>, ОК 2, ОКЗ, ОК4, ОК5,ОК6, ОК7, ОК 8, ОК 9.</w:t>
      </w:r>
    </w:p>
    <w:p w:rsidR="005955D0" w:rsidRPr="00047551" w:rsidRDefault="005955D0" w:rsidP="005955D0">
      <w:pPr>
        <w:shd w:val="clear" w:color="auto" w:fill="FFFFFF"/>
        <w:spacing w:before="5" w:line="240" w:lineRule="exact"/>
        <w:ind w:left="715"/>
        <w:rPr>
          <w:sz w:val="24"/>
          <w:szCs w:val="24"/>
        </w:rPr>
      </w:pPr>
      <w:r w:rsidRPr="00047551">
        <w:rPr>
          <w:spacing w:val="3"/>
          <w:sz w:val="24"/>
          <w:szCs w:val="24"/>
        </w:rPr>
        <w:t>Инструкция:</w:t>
      </w:r>
    </w:p>
    <w:p w:rsidR="005955D0" w:rsidRPr="00047551" w:rsidRDefault="005955D0" w:rsidP="005955D0">
      <w:pPr>
        <w:shd w:val="clear" w:color="auto" w:fill="FFFFFF"/>
        <w:spacing w:line="278" w:lineRule="exact"/>
        <w:ind w:left="5" w:right="-1"/>
        <w:rPr>
          <w:sz w:val="24"/>
          <w:szCs w:val="24"/>
        </w:rPr>
      </w:pPr>
      <w:r w:rsidRPr="00047551">
        <w:rPr>
          <w:sz w:val="24"/>
          <w:szCs w:val="24"/>
        </w:rPr>
        <w:t>—    Внимательно прочитайте задание.</w:t>
      </w:r>
      <w:r w:rsidRPr="00047551">
        <w:rPr>
          <w:spacing w:val="5"/>
          <w:sz w:val="24"/>
          <w:szCs w:val="24"/>
        </w:rPr>
        <w:t xml:space="preserve">  Вы можете воспользоваться учебной </w:t>
      </w:r>
      <w:r w:rsidRPr="00047551">
        <w:rPr>
          <w:sz w:val="24"/>
          <w:szCs w:val="24"/>
        </w:rPr>
        <w:t>литературой и методическими пособиями.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Текст задания 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-1" w:hanging="24"/>
        <w:rPr>
          <w:bCs/>
          <w:sz w:val="24"/>
          <w:szCs w:val="24"/>
        </w:rPr>
      </w:pPr>
      <w:r w:rsidRPr="00047551">
        <w:rPr>
          <w:b/>
          <w:sz w:val="24"/>
          <w:szCs w:val="24"/>
        </w:rPr>
        <w:t>1.</w:t>
      </w:r>
      <w:r w:rsidRPr="00047551">
        <w:rPr>
          <w:sz w:val="24"/>
          <w:szCs w:val="24"/>
        </w:rPr>
        <w:t xml:space="preserve"> Определить потребности и услуги </w:t>
      </w:r>
      <w:proofErr w:type="gramStart"/>
      <w:r w:rsidRPr="00047551">
        <w:rPr>
          <w:sz w:val="24"/>
          <w:szCs w:val="24"/>
        </w:rPr>
        <w:t>их</w:t>
      </w:r>
      <w:proofErr w:type="gramEnd"/>
      <w:r w:rsidRPr="00047551">
        <w:rPr>
          <w:sz w:val="24"/>
          <w:szCs w:val="24"/>
        </w:rPr>
        <w:t xml:space="preserve"> </w:t>
      </w:r>
      <w:r w:rsidRPr="00047551">
        <w:rPr>
          <w:bCs/>
          <w:sz w:val="24"/>
          <w:szCs w:val="24"/>
        </w:rPr>
        <w:t xml:space="preserve">удовлетворяющие </w:t>
      </w:r>
      <w:r w:rsidRPr="00047551">
        <w:rPr>
          <w:sz w:val="24"/>
          <w:szCs w:val="24"/>
        </w:rPr>
        <w:t xml:space="preserve">по следующим </w:t>
      </w:r>
      <w:r w:rsidRPr="00047551">
        <w:rPr>
          <w:bCs/>
          <w:sz w:val="24"/>
          <w:szCs w:val="24"/>
        </w:rPr>
        <w:t>критериям:</w:t>
      </w:r>
    </w:p>
    <w:p w:rsidR="005955D0" w:rsidRPr="00047551" w:rsidRDefault="005955D0" w:rsidP="005955D0">
      <w:pPr>
        <w:shd w:val="clear" w:color="auto" w:fill="FFFFFF"/>
        <w:spacing w:line="259" w:lineRule="exact"/>
        <w:ind w:left="24" w:right="806" w:firstLine="691"/>
        <w:rPr>
          <w:bCs/>
          <w:sz w:val="24"/>
          <w:szCs w:val="24"/>
        </w:rPr>
      </w:pPr>
      <w:r w:rsidRPr="00047551">
        <w:rPr>
          <w:bCs/>
          <w:sz w:val="24"/>
          <w:szCs w:val="24"/>
        </w:rPr>
        <w:t>По доходу (сегмент женщин)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2421"/>
        <w:gridCol w:w="2313"/>
        <w:gridCol w:w="2317"/>
      </w:tblGrid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7013" w:type="dxa"/>
            <w:gridSpan w:val="3"/>
          </w:tcPr>
          <w:p w:rsidR="005955D0" w:rsidRPr="00047551" w:rsidRDefault="005955D0" w:rsidP="005955D0">
            <w:pPr>
              <w:spacing w:line="259" w:lineRule="exact"/>
              <w:ind w:right="806"/>
              <w:jc w:val="center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Гостиничный продукт (товар/услуга)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Потребности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spacing w:val="8"/>
                <w:sz w:val="24"/>
                <w:szCs w:val="24"/>
              </w:rPr>
              <w:t>малоимущие</w:t>
            </w: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Средний доход</w:t>
            </w: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Высокий доход</w:t>
            </w: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Физиологические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Безопасность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215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Присмотр за детьми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  <w:tr w:rsidR="005955D0" w:rsidRPr="00047551" w:rsidTr="005955D0">
        <w:tc>
          <w:tcPr>
            <w:tcW w:w="2734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Работа </w:t>
            </w:r>
          </w:p>
        </w:tc>
        <w:tc>
          <w:tcPr>
            <w:tcW w:w="237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0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  <w:tc>
          <w:tcPr>
            <w:tcW w:w="2323" w:type="dxa"/>
          </w:tcPr>
          <w:p w:rsidR="005955D0" w:rsidRPr="00047551" w:rsidRDefault="005955D0" w:rsidP="005955D0">
            <w:pPr>
              <w:spacing w:line="259" w:lineRule="exact"/>
              <w:ind w:right="806"/>
              <w:rPr>
                <w:bCs/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24"/>
        <w:rPr>
          <w:b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b/>
          <w:sz w:val="24"/>
          <w:szCs w:val="24"/>
        </w:rPr>
        <w:t>2.</w:t>
      </w:r>
      <w:r w:rsidRPr="00047551">
        <w:rPr>
          <w:sz w:val="24"/>
          <w:szCs w:val="24"/>
        </w:rPr>
        <w:t xml:space="preserve"> Исследование конкурентов </w:t>
      </w:r>
      <w:r w:rsidRPr="00047551">
        <w:rPr>
          <w:b/>
          <w:bCs/>
          <w:sz w:val="24"/>
          <w:szCs w:val="24"/>
        </w:rPr>
        <w:t xml:space="preserve">загородного </w:t>
      </w:r>
      <w:r w:rsidRPr="00047551">
        <w:rPr>
          <w:sz w:val="24"/>
          <w:szCs w:val="24"/>
        </w:rPr>
        <w:t>отеля. Проведите оценку  конкурентов и выработайте конкретные действия, обеспечивающих конкурентные преимущества.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Для наглядности и удобства сравнения, данных, полученных в ходе исследования, рекомендуется всю информацию заносить в таблицу</w:t>
      </w:r>
    </w:p>
    <w:p w:rsidR="005955D0" w:rsidRPr="00047551" w:rsidRDefault="005955D0" w:rsidP="005955D0">
      <w:pPr>
        <w:shd w:val="clear" w:color="auto" w:fill="FFFFFF"/>
        <w:tabs>
          <w:tab w:val="left" w:pos="3859"/>
          <w:tab w:val="left" w:pos="7363"/>
        </w:tabs>
        <w:ind w:left="907" w:right="1210" w:firstLine="1618"/>
        <w:rPr>
          <w:sz w:val="24"/>
          <w:szCs w:val="24"/>
        </w:rPr>
      </w:pPr>
      <w:r w:rsidRPr="00047551">
        <w:rPr>
          <w:sz w:val="24"/>
          <w:szCs w:val="24"/>
        </w:rPr>
        <w:t>Преимущества и недостатки каждого конкурента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1"/>
        <w:gridCol w:w="3515"/>
        <w:gridCol w:w="3793"/>
      </w:tblGrid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br/>
              <w:t>Конкурент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Преимущества</w:t>
            </w: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Недостатки</w:t>
            </w:r>
          </w:p>
        </w:tc>
      </w:tr>
      <w:tr w:rsidR="005955D0" w:rsidRPr="00047551" w:rsidTr="005955D0">
        <w:tc>
          <w:tcPr>
            <w:tcW w:w="2439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А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Б</w:t>
            </w:r>
          </w:p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</w:t>
            </w:r>
          </w:p>
        </w:tc>
        <w:tc>
          <w:tcPr>
            <w:tcW w:w="3515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5955D0" w:rsidRPr="00047551" w:rsidRDefault="005955D0" w:rsidP="005955D0">
            <w:pPr>
              <w:tabs>
                <w:tab w:val="left" w:pos="3859"/>
                <w:tab w:val="left" w:pos="7363"/>
              </w:tabs>
              <w:ind w:right="1210"/>
              <w:rPr>
                <w:sz w:val="24"/>
                <w:szCs w:val="24"/>
              </w:rPr>
            </w:pPr>
          </w:p>
        </w:tc>
      </w:tr>
    </w:tbl>
    <w:p w:rsidR="005955D0" w:rsidRPr="00047551" w:rsidRDefault="005955D0" w:rsidP="005955D0">
      <w:pPr>
        <w:shd w:val="clear" w:color="auto" w:fill="FFFFFF"/>
        <w:ind w:left="34"/>
        <w:rPr>
          <w:b/>
          <w:bCs/>
          <w:sz w:val="24"/>
          <w:szCs w:val="24"/>
        </w:rPr>
      </w:pPr>
    </w:p>
    <w:p w:rsidR="005955D0" w:rsidRPr="00047551" w:rsidRDefault="005955D0" w:rsidP="005955D0">
      <w:pPr>
        <w:shd w:val="clear" w:color="auto" w:fill="FFFFFF"/>
        <w:ind w:left="34"/>
        <w:rPr>
          <w:sz w:val="24"/>
          <w:szCs w:val="24"/>
        </w:rPr>
      </w:pPr>
      <w:r w:rsidRPr="00047551">
        <w:rPr>
          <w:b/>
          <w:bCs/>
          <w:sz w:val="24"/>
          <w:szCs w:val="24"/>
        </w:rPr>
        <w:t>3.</w:t>
      </w:r>
      <w:r w:rsidRPr="00047551">
        <w:rPr>
          <w:bCs/>
          <w:sz w:val="24"/>
          <w:szCs w:val="24"/>
        </w:rPr>
        <w:t>Составьте</w:t>
      </w:r>
      <w:r w:rsidRPr="00047551">
        <w:rPr>
          <w:b/>
          <w:bCs/>
          <w:sz w:val="24"/>
          <w:szCs w:val="24"/>
        </w:rPr>
        <w:t xml:space="preserve"> </w:t>
      </w:r>
      <w:r w:rsidRPr="00047551">
        <w:rPr>
          <w:sz w:val="24"/>
          <w:szCs w:val="24"/>
        </w:rPr>
        <w:t>анкету с целью выявления возможности позиционирования гостиничного продукта (на выбор)</w:t>
      </w:r>
    </w:p>
    <w:p w:rsidR="005955D0" w:rsidRPr="00047551" w:rsidRDefault="005955D0" w:rsidP="005955D0">
      <w:pPr>
        <w:shd w:val="clear" w:color="auto" w:fill="FFFFFF"/>
        <w:ind w:left="24"/>
        <w:rPr>
          <w:sz w:val="24"/>
          <w:szCs w:val="24"/>
        </w:rPr>
      </w:pPr>
      <w:r w:rsidRPr="00047551">
        <w:rPr>
          <w:sz w:val="24"/>
          <w:szCs w:val="24"/>
        </w:rPr>
        <w:t>Критерии опенки:</w:t>
      </w: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b/>
          <w:sz w:val="24"/>
          <w:szCs w:val="24"/>
        </w:rPr>
      </w:pPr>
    </w:p>
    <w:p w:rsidR="005955D0" w:rsidRPr="00047551" w:rsidRDefault="005955D0" w:rsidP="005955D0">
      <w:pPr>
        <w:tabs>
          <w:tab w:val="left" w:pos="2295"/>
        </w:tabs>
        <w:ind w:firstLine="720"/>
        <w:jc w:val="both"/>
        <w:rPr>
          <w:sz w:val="24"/>
          <w:szCs w:val="24"/>
        </w:rPr>
      </w:pPr>
      <w:r w:rsidRPr="00047551">
        <w:rPr>
          <w:b/>
          <w:sz w:val="24"/>
          <w:szCs w:val="24"/>
        </w:rPr>
        <w:t>Критерии оценки:</w:t>
      </w:r>
    </w:p>
    <w:p w:rsidR="005955D0" w:rsidRPr="00047551" w:rsidRDefault="005955D0" w:rsidP="005955D0">
      <w:pPr>
        <w:shd w:val="clear" w:color="auto" w:fill="FFFFFF"/>
        <w:spacing w:before="10" w:line="240" w:lineRule="exact"/>
        <w:ind w:left="29" w:right="5" w:firstLine="701"/>
        <w:jc w:val="both"/>
        <w:rPr>
          <w:sz w:val="24"/>
          <w:szCs w:val="24"/>
        </w:rPr>
      </w:pPr>
      <w:proofErr w:type="gramStart"/>
      <w:r w:rsidRPr="00047551">
        <w:rPr>
          <w:sz w:val="24"/>
          <w:szCs w:val="24"/>
        </w:rPr>
        <w:t xml:space="preserve">вид профессиональной деятельности </w:t>
      </w:r>
      <w:r w:rsidRPr="00047551">
        <w:rPr>
          <w:b/>
          <w:sz w:val="24"/>
          <w:szCs w:val="24"/>
        </w:rPr>
        <w:t>освоен</w:t>
      </w:r>
      <w:r w:rsidRPr="00047551">
        <w:rPr>
          <w:sz w:val="24"/>
          <w:szCs w:val="24"/>
        </w:rPr>
        <w:t>, если студент демонстрирует усвоение материала ПМ.04 в объеме, позволяющим выполнять любые действия профессионального характера в интернете, программном комплексе автоматизации гостиницы, свободно ориентируется в его внутренней структуре: выбирает продуктивные методы маркетингового исследования, проводит анализ, использует технические и коммуникационные средства, может выполнять действия по образцу, инструкции; грамотно излагает, формулирует основные понятия, использует речевые модули.</w:t>
      </w:r>
      <w:proofErr w:type="gramEnd"/>
    </w:p>
    <w:p w:rsidR="005955D0" w:rsidRPr="00047551" w:rsidRDefault="005955D0" w:rsidP="005955D0">
      <w:pPr>
        <w:shd w:val="clear" w:color="auto" w:fill="FFFFFF"/>
        <w:spacing w:before="5" w:line="240" w:lineRule="exact"/>
        <w:ind w:left="29" w:firstLine="706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вид профессиональной деятельности </w:t>
      </w:r>
      <w:r w:rsidRPr="00047551">
        <w:rPr>
          <w:b/>
          <w:sz w:val="24"/>
          <w:szCs w:val="24"/>
        </w:rPr>
        <w:t>не освоен</w:t>
      </w:r>
      <w:r w:rsidRPr="00047551">
        <w:rPr>
          <w:sz w:val="24"/>
          <w:szCs w:val="24"/>
        </w:rPr>
        <w:t>, если студент демонстрирует пробелы в усвоение материала ПМ.04, затрудняется в выборе методов маркетингового исследования, проведении анализа, не использует технические и коммуникационные средства, не может выполнять отдельные действия по образцу, инструкции или под руководством. Уровень</w:t>
      </w:r>
      <w:proofErr w:type="gramStart"/>
      <w:r w:rsidRPr="00047551">
        <w:rPr>
          <w:sz w:val="24"/>
          <w:szCs w:val="24"/>
        </w:rPr>
        <w:t xml:space="preserve"> .</w:t>
      </w:r>
      <w:proofErr w:type="gramEnd"/>
      <w:r w:rsidRPr="00047551">
        <w:rPr>
          <w:sz w:val="24"/>
          <w:szCs w:val="24"/>
        </w:rPr>
        <w:t>знаний недостаточен для будущей профессиональной деятельности.</w:t>
      </w:r>
    </w:p>
    <w:p w:rsidR="004A1A75" w:rsidRPr="00047551" w:rsidRDefault="004A1A75" w:rsidP="0084297A">
      <w:pPr>
        <w:spacing w:line="360" w:lineRule="auto"/>
        <w:ind w:firstLine="709"/>
        <w:jc w:val="both"/>
        <w:rPr>
          <w:bCs/>
          <w:sz w:val="24"/>
          <w:szCs w:val="24"/>
        </w:rPr>
      </w:pPr>
    </w:p>
    <w:p w:rsidR="004A1A75" w:rsidRPr="00047551" w:rsidRDefault="004A1A75" w:rsidP="00362879">
      <w:pPr>
        <w:tabs>
          <w:tab w:val="left" w:pos="252"/>
        </w:tabs>
        <w:suppressAutoHyphens w:val="0"/>
        <w:rPr>
          <w:bCs/>
          <w:sz w:val="24"/>
          <w:szCs w:val="24"/>
        </w:rPr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DE6AA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  <w:lang w:val="en-US"/>
        </w:rPr>
        <w:lastRenderedPageBreak/>
        <w:t>III</w:t>
      </w:r>
      <w:r w:rsidRPr="00047551">
        <w:rPr>
          <w:sz w:val="24"/>
          <w:szCs w:val="24"/>
        </w:rPr>
        <w:t>. ПАКЕТ ЭКЗАМЕНАТОРА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DE6AA0">
      <w:pPr>
        <w:pBdr>
          <w:bottom w:val="single" w:sz="4" w:space="1" w:color="000000"/>
        </w:pBdr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047551">
        <w:rPr>
          <w:sz w:val="24"/>
          <w:szCs w:val="24"/>
        </w:rPr>
        <w:t>III</w:t>
      </w:r>
      <w:proofErr w:type="gramStart"/>
      <w:r w:rsidRPr="00047551">
        <w:rPr>
          <w:sz w:val="24"/>
          <w:szCs w:val="24"/>
        </w:rPr>
        <w:t>а</w:t>
      </w:r>
      <w:proofErr w:type="spellEnd"/>
      <w:proofErr w:type="gramEnd"/>
      <w:r w:rsidRPr="00047551">
        <w:rPr>
          <w:sz w:val="24"/>
          <w:szCs w:val="24"/>
        </w:rPr>
        <w:t>. УСЛОВИЯ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4"/>
          <w:szCs w:val="24"/>
        </w:rPr>
      </w:pPr>
    </w:p>
    <w:p w:rsidR="004A1A75" w:rsidRPr="00047551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Количество вариантов каждого задания / пакетов заданий </w:t>
      </w:r>
      <w:proofErr w:type="gramStart"/>
      <w:r w:rsidRPr="00047551">
        <w:rPr>
          <w:sz w:val="24"/>
          <w:szCs w:val="24"/>
        </w:rPr>
        <w:t>для</w:t>
      </w:r>
      <w:proofErr w:type="gramEnd"/>
      <w:r w:rsidRPr="00047551">
        <w:rPr>
          <w:sz w:val="24"/>
          <w:szCs w:val="24"/>
        </w:rPr>
        <w:t xml:space="preserve"> экзаменующегося:   </w:t>
      </w:r>
      <w:r w:rsidR="002904FD" w:rsidRPr="00047551">
        <w:rPr>
          <w:sz w:val="24"/>
          <w:szCs w:val="24"/>
        </w:rPr>
        <w:t>1</w:t>
      </w:r>
    </w:p>
    <w:p w:rsidR="004A1A75" w:rsidRPr="00047551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Время выполнения каждого задания: </w:t>
      </w:r>
      <w:r w:rsidR="00003289">
        <w:rPr>
          <w:sz w:val="24"/>
          <w:szCs w:val="24"/>
        </w:rPr>
        <w:t>4 академических</w:t>
      </w:r>
      <w:r w:rsidR="00D00879" w:rsidRPr="00047551">
        <w:rPr>
          <w:sz w:val="24"/>
          <w:szCs w:val="24"/>
        </w:rPr>
        <w:t xml:space="preserve"> часа</w:t>
      </w:r>
      <w:r w:rsidRPr="00047551">
        <w:rPr>
          <w:sz w:val="24"/>
          <w:szCs w:val="24"/>
        </w:rPr>
        <w:t xml:space="preserve">   </w:t>
      </w:r>
      <w:r w:rsidR="00003289">
        <w:rPr>
          <w:sz w:val="24"/>
          <w:szCs w:val="24"/>
        </w:rPr>
        <w:t>(180 мин)</w:t>
      </w:r>
    </w:p>
    <w:p w:rsidR="004A1A75" w:rsidRPr="00DE6511" w:rsidRDefault="004A1A75" w:rsidP="005E270B">
      <w:pPr>
        <w:spacing w:line="360" w:lineRule="auto"/>
        <w:ind w:firstLine="709"/>
        <w:jc w:val="both"/>
        <w:rPr>
          <w:sz w:val="24"/>
          <w:szCs w:val="24"/>
          <w:lang w:val="en-US"/>
        </w:rPr>
      </w:pPr>
      <w:r w:rsidRPr="00047551">
        <w:rPr>
          <w:sz w:val="24"/>
          <w:szCs w:val="24"/>
        </w:rPr>
        <w:t>Оборудование</w:t>
      </w:r>
      <w:r w:rsidRPr="00DE6511">
        <w:rPr>
          <w:sz w:val="24"/>
          <w:szCs w:val="24"/>
          <w:lang w:val="en-US"/>
        </w:rPr>
        <w:t>:</w:t>
      </w:r>
      <w:r w:rsidR="002904FD" w:rsidRPr="00DE6511">
        <w:rPr>
          <w:sz w:val="24"/>
          <w:szCs w:val="24"/>
          <w:lang w:val="en-US"/>
        </w:rPr>
        <w:t xml:space="preserve"> </w:t>
      </w:r>
      <w:r w:rsidR="002904FD" w:rsidRPr="00047551">
        <w:rPr>
          <w:sz w:val="24"/>
          <w:szCs w:val="24"/>
        </w:rPr>
        <w:t>сеть</w:t>
      </w:r>
      <w:r w:rsidR="002904FD" w:rsidRPr="00DE6511">
        <w:rPr>
          <w:sz w:val="24"/>
          <w:szCs w:val="24"/>
          <w:lang w:val="en-US"/>
        </w:rPr>
        <w:t xml:space="preserve"> </w:t>
      </w:r>
      <w:proofErr w:type="spellStart"/>
      <w:r w:rsidR="002904FD" w:rsidRPr="00047551">
        <w:rPr>
          <w:sz w:val="24"/>
          <w:szCs w:val="24"/>
          <w:lang w:val="en-US"/>
        </w:rPr>
        <w:t>Inte</w:t>
      </w:r>
      <w:r w:rsidR="005955D0" w:rsidRPr="00047551">
        <w:rPr>
          <w:sz w:val="24"/>
          <w:szCs w:val="24"/>
          <w:lang w:val="en-US"/>
        </w:rPr>
        <w:t>n</w:t>
      </w:r>
      <w:r w:rsidR="002904FD" w:rsidRPr="00047551">
        <w:rPr>
          <w:sz w:val="24"/>
          <w:szCs w:val="24"/>
          <w:lang w:val="en-US"/>
        </w:rPr>
        <w:t>et</w:t>
      </w:r>
      <w:proofErr w:type="spellEnd"/>
      <w:r w:rsidR="002904FD" w:rsidRPr="00DE6511">
        <w:rPr>
          <w:sz w:val="24"/>
          <w:szCs w:val="24"/>
          <w:lang w:val="en-US"/>
        </w:rPr>
        <w:t xml:space="preserve">, </w:t>
      </w:r>
      <w:r w:rsidR="002904FD" w:rsidRPr="00047551">
        <w:rPr>
          <w:sz w:val="24"/>
          <w:szCs w:val="24"/>
        </w:rPr>
        <w:t>программы</w:t>
      </w:r>
      <w:r w:rsidR="002904FD" w:rsidRPr="00DE6511">
        <w:rPr>
          <w:sz w:val="24"/>
          <w:szCs w:val="24"/>
          <w:lang w:val="en-US"/>
        </w:rPr>
        <w:t xml:space="preserve"> </w:t>
      </w:r>
      <w:r w:rsidR="002904FD" w:rsidRPr="00047551">
        <w:rPr>
          <w:sz w:val="24"/>
          <w:szCs w:val="24"/>
          <w:lang w:val="en-US"/>
        </w:rPr>
        <w:t>Word</w:t>
      </w:r>
      <w:r w:rsidR="005955D0" w:rsidRPr="00DE6511">
        <w:rPr>
          <w:sz w:val="24"/>
          <w:szCs w:val="24"/>
          <w:lang w:val="en-US"/>
        </w:rPr>
        <w:t>,</w:t>
      </w:r>
      <w:r w:rsidR="002904FD" w:rsidRPr="00DE6511">
        <w:rPr>
          <w:sz w:val="24"/>
          <w:szCs w:val="24"/>
          <w:lang w:val="en-US"/>
        </w:rPr>
        <w:t xml:space="preserve"> </w:t>
      </w:r>
      <w:r w:rsidR="002904FD" w:rsidRPr="00047551">
        <w:rPr>
          <w:sz w:val="24"/>
          <w:szCs w:val="24"/>
          <w:lang w:val="en-US"/>
        </w:rPr>
        <w:t>Power</w:t>
      </w:r>
      <w:r w:rsidR="002904FD" w:rsidRPr="00DE6511">
        <w:rPr>
          <w:sz w:val="24"/>
          <w:szCs w:val="24"/>
          <w:lang w:val="en-US"/>
        </w:rPr>
        <w:t xml:space="preserve"> </w:t>
      </w:r>
      <w:r w:rsidR="002904FD" w:rsidRPr="00047551">
        <w:rPr>
          <w:sz w:val="24"/>
          <w:szCs w:val="24"/>
          <w:lang w:val="en-US"/>
        </w:rPr>
        <w:t>Point</w:t>
      </w:r>
      <w:r w:rsidR="005955D0" w:rsidRPr="00DE6511">
        <w:rPr>
          <w:sz w:val="24"/>
          <w:szCs w:val="24"/>
          <w:lang w:val="en-US"/>
        </w:rPr>
        <w:t xml:space="preserve">, </w:t>
      </w:r>
      <w:proofErr w:type="spellStart"/>
      <w:r w:rsidR="005955D0" w:rsidRPr="00047551">
        <w:rPr>
          <w:sz w:val="24"/>
          <w:szCs w:val="24"/>
          <w:lang w:val="en-US"/>
        </w:rPr>
        <w:t>Publither</w:t>
      </w:r>
      <w:proofErr w:type="spellEnd"/>
      <w:r w:rsidR="005955D0" w:rsidRPr="00DE6511">
        <w:rPr>
          <w:sz w:val="24"/>
          <w:szCs w:val="24"/>
          <w:lang w:val="en-US"/>
        </w:rPr>
        <w:t>.</w:t>
      </w:r>
      <w:r w:rsidR="002904FD" w:rsidRPr="00DE6511">
        <w:rPr>
          <w:sz w:val="24"/>
          <w:szCs w:val="24"/>
          <w:lang w:val="en-US"/>
        </w:rPr>
        <w:t>.</w:t>
      </w:r>
    </w:p>
    <w:p w:rsidR="004A1A75" w:rsidRPr="00047551" w:rsidRDefault="004A1A75" w:rsidP="005E270B">
      <w:pPr>
        <w:spacing w:line="360" w:lineRule="auto"/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Литература для учащегося: </w:t>
      </w:r>
    </w:p>
    <w:p w:rsidR="002904FD" w:rsidRPr="00047551" w:rsidRDefault="002904FD" w:rsidP="002904FD">
      <w:pPr>
        <w:widowControl w:val="0"/>
        <w:tabs>
          <w:tab w:val="left" w:pos="1134"/>
        </w:tabs>
        <w:ind w:firstLine="426"/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>Законодательные и нормативные акты:</w:t>
      </w:r>
    </w:p>
    <w:p w:rsidR="002904FD" w:rsidRPr="00047551" w:rsidRDefault="002904FD" w:rsidP="002904FD">
      <w:pPr>
        <w:widowControl w:val="0"/>
        <w:numPr>
          <w:ilvl w:val="0"/>
          <w:numId w:val="1"/>
        </w:numPr>
        <w:tabs>
          <w:tab w:val="clear" w:pos="0"/>
          <w:tab w:val="num" w:pos="720"/>
          <w:tab w:val="left" w:pos="1134"/>
        </w:tabs>
        <w:suppressAutoHyphens w:val="0"/>
        <w:ind w:left="709" w:hanging="283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Федеральный закон от 09.01.1996 «О защите прав потребителей», ФЗ-2 с изменениями и дополнениями.</w:t>
      </w:r>
    </w:p>
    <w:p w:rsidR="002904FD" w:rsidRPr="00047551" w:rsidRDefault="002904FD" w:rsidP="002904FD">
      <w:pPr>
        <w:widowControl w:val="0"/>
        <w:numPr>
          <w:ilvl w:val="0"/>
          <w:numId w:val="1"/>
        </w:numPr>
        <w:tabs>
          <w:tab w:val="clear" w:pos="0"/>
          <w:tab w:val="num" w:pos="720"/>
          <w:tab w:val="left" w:pos="1134"/>
        </w:tabs>
        <w:suppressAutoHyphens w:val="0"/>
        <w:ind w:left="709" w:hanging="283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Федеральный закон от 23.09.1992. «О товарных знаках, знаках обслуживания и наименованиях мест происхождения товара».</w:t>
      </w:r>
    </w:p>
    <w:p w:rsidR="002904FD" w:rsidRPr="00047551" w:rsidRDefault="002904FD" w:rsidP="002904FD">
      <w:pPr>
        <w:widowControl w:val="0"/>
        <w:numPr>
          <w:ilvl w:val="0"/>
          <w:numId w:val="1"/>
        </w:numPr>
        <w:tabs>
          <w:tab w:val="clear" w:pos="0"/>
          <w:tab w:val="num" w:pos="720"/>
          <w:tab w:val="left" w:pos="1134"/>
        </w:tabs>
        <w:suppressAutoHyphens w:val="0"/>
        <w:ind w:left="709" w:hanging="283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Федеральный закон от 20.02.1995. «Об информации, информатизации и защите информации», ФЗ-24 с изменениями и дополнениями.</w:t>
      </w:r>
    </w:p>
    <w:p w:rsidR="002904FD" w:rsidRPr="00047551" w:rsidRDefault="002904FD" w:rsidP="002904FD">
      <w:pPr>
        <w:widowControl w:val="0"/>
        <w:numPr>
          <w:ilvl w:val="0"/>
          <w:numId w:val="1"/>
        </w:numPr>
        <w:tabs>
          <w:tab w:val="clear" w:pos="0"/>
          <w:tab w:val="num" w:pos="720"/>
          <w:tab w:val="left" w:pos="1134"/>
        </w:tabs>
        <w:suppressAutoHyphens w:val="0"/>
        <w:ind w:left="709" w:hanging="283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 Федеральный закон от 18.07.1995. «О рекламе», ФЗ-108 с изменениями и дополнениями.</w:t>
      </w:r>
    </w:p>
    <w:p w:rsidR="002904FD" w:rsidRPr="00047551" w:rsidRDefault="002904FD" w:rsidP="002904FD">
      <w:pPr>
        <w:pStyle w:val="af6"/>
        <w:widowControl w:val="0"/>
        <w:tabs>
          <w:tab w:val="left" w:pos="1134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047551">
        <w:rPr>
          <w:rFonts w:ascii="Times New Roman" w:hAnsi="Times New Roman" w:cs="Times New Roman"/>
          <w:b/>
          <w:sz w:val="24"/>
          <w:szCs w:val="24"/>
        </w:rPr>
        <w:t>Учебники и учебные пособия:</w:t>
      </w:r>
    </w:p>
    <w:p w:rsidR="002904FD" w:rsidRPr="00047551" w:rsidRDefault="002904FD" w:rsidP="00E758C0">
      <w:pPr>
        <w:pStyle w:val="Default"/>
        <w:numPr>
          <w:ilvl w:val="0"/>
          <w:numId w:val="13"/>
        </w:numPr>
        <w:suppressAutoHyphens w:val="0"/>
        <w:autoSpaceDN w:val="0"/>
        <w:adjustRightInd w:val="0"/>
        <w:rPr>
          <w:color w:val="auto"/>
        </w:rPr>
      </w:pPr>
      <w:r w:rsidRPr="00047551">
        <w:rPr>
          <w:color w:val="auto"/>
        </w:rPr>
        <w:t xml:space="preserve">Учебник под редакцией В.А. </w:t>
      </w:r>
      <w:proofErr w:type="spellStart"/>
      <w:r w:rsidRPr="00047551">
        <w:rPr>
          <w:color w:val="auto"/>
        </w:rPr>
        <w:t>Алексунина</w:t>
      </w:r>
      <w:proofErr w:type="spellEnd"/>
      <w:r w:rsidRPr="00047551">
        <w:rPr>
          <w:color w:val="auto"/>
        </w:rPr>
        <w:t xml:space="preserve">. Маркетинг в отраслях и сферах деятельности. Изд. 5-е, </w:t>
      </w:r>
      <w:proofErr w:type="spellStart"/>
      <w:r w:rsidRPr="00047551">
        <w:rPr>
          <w:color w:val="auto"/>
        </w:rPr>
        <w:t>преработанное</w:t>
      </w:r>
      <w:proofErr w:type="spellEnd"/>
      <w:r w:rsidRPr="00047551">
        <w:rPr>
          <w:color w:val="auto"/>
        </w:rPr>
        <w:t xml:space="preserve"> и дополненное. – М. 2007. – 714 с.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47551">
        <w:rPr>
          <w:rFonts w:ascii="Times New Roman" w:hAnsi="Times New Roman" w:cs="Times New Roman"/>
          <w:bCs/>
          <w:sz w:val="24"/>
          <w:szCs w:val="24"/>
        </w:rPr>
        <w:t>Турковский</w:t>
      </w:r>
      <w:proofErr w:type="spellEnd"/>
      <w:r w:rsidRPr="00047551">
        <w:rPr>
          <w:rFonts w:ascii="Times New Roman" w:hAnsi="Times New Roman" w:cs="Times New Roman"/>
          <w:bCs/>
          <w:sz w:val="24"/>
          <w:szCs w:val="24"/>
        </w:rPr>
        <w:t xml:space="preserve"> М. Маркетинг гостиничных услуг </w:t>
      </w:r>
      <w:r w:rsidRPr="00047551">
        <w:rPr>
          <w:rFonts w:ascii="Times New Roman" w:hAnsi="Times New Roman" w:cs="Times New Roman"/>
          <w:sz w:val="24"/>
          <w:szCs w:val="24"/>
        </w:rPr>
        <w:t xml:space="preserve">[Электронный ресурс]: </w:t>
      </w:r>
      <w:r w:rsidRPr="0004755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47551"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 w:rsidRPr="00047551"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 w:rsidRPr="00047551">
        <w:rPr>
          <w:rFonts w:ascii="Times New Roman" w:hAnsi="Times New Roman" w:cs="Times New Roman"/>
          <w:bCs/>
          <w:sz w:val="24"/>
          <w:szCs w:val="24"/>
        </w:rPr>
        <w:t>метод</w:t>
      </w:r>
      <w:proofErr w:type="spellEnd"/>
      <w:r w:rsidRPr="00047551">
        <w:rPr>
          <w:rFonts w:ascii="Times New Roman" w:hAnsi="Times New Roman" w:cs="Times New Roman"/>
          <w:bCs/>
          <w:sz w:val="24"/>
          <w:szCs w:val="24"/>
        </w:rPr>
        <w:t>.  Пособие: пер. с польск. – М.: Финансы и статистика, 2008. – 286 с.: ил.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Филип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Котлер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Амстронг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 Гари, Джон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Сондерс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. Основы маркетинга: пер. с англ. -2-е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европ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. изд. – М.; СПб.; К.; Издательский дом «Вильямс», 2001. – 944 </w:t>
      </w:r>
      <w:proofErr w:type="gramStart"/>
      <w:r w:rsidRPr="000475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7551">
        <w:rPr>
          <w:rFonts w:ascii="Times New Roman" w:hAnsi="Times New Roman" w:cs="Times New Roman"/>
          <w:sz w:val="24"/>
          <w:szCs w:val="24"/>
        </w:rPr>
        <w:t>.</w:t>
      </w:r>
    </w:p>
    <w:p w:rsidR="002904FD" w:rsidRPr="00047551" w:rsidRDefault="002904FD" w:rsidP="0029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047551">
        <w:rPr>
          <w:rFonts w:ascii="Times New Roman" w:hAnsi="Times New Roman"/>
          <w:color w:val="auto"/>
          <w:sz w:val="24"/>
          <w:szCs w:val="24"/>
        </w:rPr>
        <w:t>Дополнительные источники</w:t>
      </w:r>
    </w:p>
    <w:p w:rsidR="002904FD" w:rsidRPr="00047551" w:rsidRDefault="002904FD" w:rsidP="00D00879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47551">
        <w:rPr>
          <w:rFonts w:ascii="Times New Roman" w:hAnsi="Times New Roman" w:cs="Times New Roman"/>
          <w:bCs/>
          <w:sz w:val="24"/>
          <w:szCs w:val="24"/>
        </w:rPr>
        <w:t>Захарова И. В.</w:t>
      </w:r>
      <w:r w:rsidRPr="00047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7551">
        <w:rPr>
          <w:rFonts w:ascii="Times New Roman" w:eastAsia="TimesNewRomanPSMT" w:hAnsi="Times New Roman" w:cs="Times New Roman"/>
          <w:sz w:val="24"/>
          <w:szCs w:val="24"/>
        </w:rPr>
        <w:t>Маркетинг в вопросах и решениях</w:t>
      </w:r>
      <w:proofErr w:type="gramStart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учебное пособие для</w:t>
      </w:r>
    </w:p>
    <w:p w:rsidR="002904FD" w:rsidRPr="00047551" w:rsidRDefault="002904FD" w:rsidP="00D00879">
      <w:pPr>
        <w:pStyle w:val="af6"/>
        <w:autoSpaceDE w:val="0"/>
        <w:autoSpaceDN w:val="0"/>
        <w:adjustRightInd w:val="0"/>
        <w:spacing w:after="0" w:line="240" w:lineRule="auto"/>
        <w:ind w:left="928"/>
        <w:rPr>
          <w:rFonts w:ascii="Times New Roman" w:eastAsia="TimesNewRomanPSMT" w:hAnsi="Times New Roman" w:cs="Times New Roman"/>
          <w:sz w:val="24"/>
          <w:szCs w:val="24"/>
        </w:rPr>
      </w:pPr>
      <w:r w:rsidRPr="00047551">
        <w:rPr>
          <w:rFonts w:ascii="Times New Roman" w:eastAsia="TimesNewRomanPSMT" w:hAnsi="Times New Roman" w:cs="Times New Roman"/>
          <w:sz w:val="24"/>
          <w:szCs w:val="24"/>
        </w:rPr>
        <w:t>практических занятий / И. В. Захарова, Т. В. Евстигнеева. – М.</w:t>
      </w:r>
      <w:proofErr w:type="gramStart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КНОРУС, 2011. - 374 </w:t>
      </w:r>
    </w:p>
    <w:p w:rsidR="002904FD" w:rsidRPr="00047551" w:rsidRDefault="002904FD" w:rsidP="00D00879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bCs/>
          <w:sz w:val="24"/>
          <w:szCs w:val="24"/>
        </w:rPr>
        <w:t xml:space="preserve">Марченко О.Г., </w:t>
      </w:r>
      <w:proofErr w:type="spellStart"/>
      <w:r w:rsidRPr="00047551">
        <w:rPr>
          <w:rFonts w:ascii="Times New Roman" w:hAnsi="Times New Roman" w:cs="Times New Roman"/>
          <w:bCs/>
          <w:sz w:val="24"/>
          <w:szCs w:val="24"/>
        </w:rPr>
        <w:t>Мартышенко</w:t>
      </w:r>
      <w:proofErr w:type="spellEnd"/>
      <w:r w:rsidRPr="00047551">
        <w:rPr>
          <w:rFonts w:ascii="Times New Roman" w:hAnsi="Times New Roman" w:cs="Times New Roman"/>
          <w:bCs/>
          <w:sz w:val="24"/>
          <w:szCs w:val="24"/>
        </w:rPr>
        <w:t xml:space="preserve"> Н.С.</w:t>
      </w:r>
      <w:r w:rsidRPr="00047551">
        <w:rPr>
          <w:rFonts w:ascii="Times New Roman" w:hAnsi="Times New Roman" w:cs="Times New Roman"/>
          <w:sz w:val="24"/>
          <w:szCs w:val="24"/>
        </w:rPr>
        <w:t xml:space="preserve">Маркетинг в индустрии туризма и гостеприимства: Практикум. – Владивосток: Изд-во ВГУЭС, 2004. – 76 </w:t>
      </w:r>
      <w:proofErr w:type="gramStart"/>
      <w:r w:rsidRPr="000475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7551">
        <w:rPr>
          <w:rFonts w:ascii="Times New Roman" w:hAnsi="Times New Roman" w:cs="Times New Roman"/>
          <w:sz w:val="24"/>
          <w:szCs w:val="24"/>
        </w:rPr>
        <w:t>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sz w:val="24"/>
          <w:szCs w:val="24"/>
        </w:rPr>
        <w:t xml:space="preserve">Сборник практических заданий, тестов, деловых игр по курсу «Маркетинг» / Сост. Е.Б. Старикова, И.С.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Чиповская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>. - Владивосток: Изд-во ДВГТУ, 2006.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sz w:val="24"/>
          <w:szCs w:val="24"/>
        </w:rPr>
        <w:t xml:space="preserve">Скопина И.В., Бакланова Ю.О. Маркетинг. Сборник практических работ/Учебное пособие. Изд. 3-е доп. – Киров: Издательство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ВятГУ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, 2006. -217 </w:t>
      </w:r>
      <w:proofErr w:type="gramStart"/>
      <w:r w:rsidRPr="0004755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47551">
        <w:rPr>
          <w:rFonts w:ascii="Times New Roman" w:hAnsi="Times New Roman" w:cs="Times New Roman"/>
          <w:sz w:val="24"/>
          <w:szCs w:val="24"/>
        </w:rPr>
        <w:t>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ind w:left="714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Учебно-методический комплекс по дисциплине «Технологии формирования и продвижения гостиничного продукта» / сост. С. А. </w:t>
      </w:r>
      <w:proofErr w:type="spellStart"/>
      <w:r w:rsidRPr="00047551">
        <w:rPr>
          <w:rFonts w:ascii="Times New Roman" w:eastAsia="TimesNewRomanPSMT" w:hAnsi="Times New Roman" w:cs="Times New Roman"/>
          <w:sz w:val="24"/>
          <w:szCs w:val="24"/>
        </w:rPr>
        <w:t>Грашин</w:t>
      </w:r>
      <w:proofErr w:type="spellEnd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047551">
        <w:rPr>
          <w:rFonts w:ascii="Times New Roman" w:hAnsi="Times New Roman" w:cs="Times New Roman"/>
          <w:sz w:val="24"/>
          <w:szCs w:val="24"/>
        </w:rPr>
        <w:t>[Электронный ресурс]:</w:t>
      </w:r>
      <w:r w:rsidRPr="00047551">
        <w:rPr>
          <w:rFonts w:ascii="Times New Roman" w:eastAsia="TimesNewRomanPSMT" w:hAnsi="Times New Roman" w:cs="Times New Roman"/>
          <w:sz w:val="24"/>
          <w:szCs w:val="24"/>
        </w:rPr>
        <w:t>. – Тольятти</w:t>
      </w:r>
      <w:proofErr w:type="gramStart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 w:rsidRPr="00047551">
        <w:rPr>
          <w:rFonts w:ascii="Times New Roman" w:eastAsia="TimesNewRomanPSMT" w:hAnsi="Times New Roman" w:cs="Times New Roman"/>
          <w:sz w:val="24"/>
          <w:szCs w:val="24"/>
        </w:rPr>
        <w:t xml:space="preserve"> Изд-во ПВГУС, 2013. – 36 </w:t>
      </w:r>
      <w:proofErr w:type="gramStart"/>
      <w:r w:rsidRPr="00047551">
        <w:rPr>
          <w:rFonts w:ascii="Times New Roman" w:eastAsia="TimesNewRomanPSMT" w:hAnsi="Times New Roman" w:cs="Times New Roman"/>
          <w:sz w:val="24"/>
          <w:szCs w:val="24"/>
        </w:rPr>
        <w:t>с</w:t>
      </w:r>
      <w:proofErr w:type="gramEnd"/>
      <w:r w:rsidRPr="00047551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47551">
        <w:rPr>
          <w:rFonts w:ascii="Times New Roman" w:hAnsi="Times New Roman" w:cs="Times New Roman"/>
          <w:sz w:val="24"/>
          <w:szCs w:val="24"/>
        </w:rPr>
        <w:t>Филип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Котлер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, Джон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Боуэн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 xml:space="preserve">, Джеймс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Мейкенз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>. Маркетинг. Гостеприимство. Туризм  [Электронный ресурс]:</w:t>
      </w:r>
    </w:p>
    <w:p w:rsidR="002904FD" w:rsidRPr="00047551" w:rsidRDefault="002904FD" w:rsidP="00E758C0">
      <w:pPr>
        <w:pStyle w:val="af6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7551">
        <w:rPr>
          <w:rFonts w:ascii="Times New Roman" w:hAnsi="Times New Roman" w:cs="Times New Roman"/>
          <w:sz w:val="24"/>
          <w:szCs w:val="24"/>
        </w:rPr>
        <w:t xml:space="preserve">Шмелева Ю., Исследование целевой аудитории рынка гостиничных услуг (бизнес-сегмент) [Электронный ресурс]:   Маркетинговое агентство </w:t>
      </w:r>
      <w:proofErr w:type="spellStart"/>
      <w:r w:rsidRPr="00047551">
        <w:rPr>
          <w:rFonts w:ascii="Times New Roman" w:hAnsi="Times New Roman" w:cs="Times New Roman"/>
          <w:sz w:val="24"/>
          <w:szCs w:val="24"/>
        </w:rPr>
        <w:t>BCGroup</w:t>
      </w:r>
      <w:proofErr w:type="spellEnd"/>
      <w:r w:rsidRPr="00047551">
        <w:rPr>
          <w:rFonts w:ascii="Times New Roman" w:hAnsi="Times New Roman" w:cs="Times New Roman"/>
          <w:sz w:val="24"/>
          <w:szCs w:val="24"/>
        </w:rPr>
        <w:t>, 2011</w:t>
      </w:r>
    </w:p>
    <w:p w:rsidR="002904FD" w:rsidRPr="00047551" w:rsidRDefault="002904FD" w:rsidP="002904FD">
      <w:pPr>
        <w:rPr>
          <w:b/>
          <w:sz w:val="24"/>
          <w:szCs w:val="24"/>
        </w:rPr>
      </w:pPr>
      <w:r w:rsidRPr="00047551">
        <w:rPr>
          <w:b/>
          <w:sz w:val="24"/>
          <w:szCs w:val="24"/>
        </w:rPr>
        <w:t xml:space="preserve">     Интернет-ресурсы:</w:t>
      </w:r>
    </w:p>
    <w:p w:rsidR="002904FD" w:rsidRPr="00047551" w:rsidRDefault="002904FD" w:rsidP="002904FD">
      <w:pPr>
        <w:ind w:left="567"/>
        <w:rPr>
          <w:b/>
          <w:sz w:val="24"/>
          <w:szCs w:val="24"/>
          <w:u w:val="single"/>
        </w:rPr>
      </w:pPr>
      <w:proofErr w:type="spellStart"/>
      <w:r w:rsidRPr="00047551">
        <w:rPr>
          <w:sz w:val="24"/>
          <w:szCs w:val="24"/>
          <w:u w:val="single"/>
        </w:rPr>
        <w:t>htth</w:t>
      </w:r>
      <w:proofErr w:type="spellEnd"/>
      <w:r w:rsidRPr="00047551">
        <w:rPr>
          <w:sz w:val="24"/>
          <w:szCs w:val="24"/>
          <w:u w:val="single"/>
        </w:rPr>
        <w:t>://</w:t>
      </w:r>
      <w:proofErr w:type="spellStart"/>
      <w:r w:rsidRPr="00047551">
        <w:rPr>
          <w:sz w:val="24"/>
          <w:szCs w:val="24"/>
          <w:u w:val="single"/>
        </w:rPr>
        <w:t>www.marketing.ru</w:t>
      </w:r>
      <w:proofErr w:type="spellEnd"/>
      <w:r w:rsidRPr="00047551">
        <w:rPr>
          <w:sz w:val="24"/>
          <w:szCs w:val="24"/>
          <w:u w:val="single"/>
        </w:rPr>
        <w:t xml:space="preserve">    </w:t>
      </w:r>
    </w:p>
    <w:p w:rsidR="002904FD" w:rsidRPr="00047551" w:rsidRDefault="002753CF" w:rsidP="002904FD">
      <w:pPr>
        <w:ind w:left="567"/>
        <w:rPr>
          <w:sz w:val="24"/>
          <w:szCs w:val="24"/>
        </w:rPr>
      </w:pPr>
      <w:hyperlink r:id="rId8" w:history="1">
        <w:r w:rsidR="002904FD" w:rsidRPr="00047551">
          <w:rPr>
            <w:rStyle w:val="afd"/>
            <w:color w:val="auto"/>
            <w:sz w:val="24"/>
            <w:szCs w:val="24"/>
          </w:rPr>
          <w:t>http://gendocs.ru/v38651/лекции</w:t>
        </w:r>
      </w:hyperlink>
      <w:r w:rsidR="002904FD" w:rsidRPr="00047551">
        <w:rPr>
          <w:sz w:val="24"/>
          <w:szCs w:val="24"/>
        </w:rPr>
        <w:t xml:space="preserve"> </w:t>
      </w:r>
    </w:p>
    <w:p w:rsidR="002904FD" w:rsidRPr="00047551" w:rsidRDefault="002753CF" w:rsidP="002904FD">
      <w:pPr>
        <w:ind w:left="567"/>
        <w:rPr>
          <w:sz w:val="24"/>
          <w:szCs w:val="24"/>
        </w:rPr>
      </w:pPr>
      <w:hyperlink r:id="rId9" w:history="1">
        <w:r w:rsidR="002904FD" w:rsidRPr="00047551">
          <w:rPr>
            <w:rStyle w:val="afd"/>
            <w:color w:val="auto"/>
            <w:sz w:val="24"/>
            <w:szCs w:val="24"/>
          </w:rPr>
          <w:t>http://www.bibliofond.ru/</w:t>
        </w:r>
      </w:hyperlink>
      <w:r w:rsidR="002904FD" w:rsidRPr="00047551">
        <w:rPr>
          <w:sz w:val="24"/>
          <w:szCs w:val="24"/>
        </w:rPr>
        <w:t xml:space="preserve"> </w:t>
      </w:r>
    </w:p>
    <w:p w:rsidR="002904FD" w:rsidRPr="00047551" w:rsidRDefault="002753CF" w:rsidP="002904FD">
      <w:pPr>
        <w:ind w:left="567"/>
        <w:rPr>
          <w:sz w:val="24"/>
          <w:szCs w:val="24"/>
        </w:rPr>
      </w:pPr>
      <w:hyperlink r:id="rId10" w:history="1">
        <w:r w:rsidR="002904FD" w:rsidRPr="00047551">
          <w:rPr>
            <w:rStyle w:val="afd"/>
            <w:color w:val="auto"/>
            <w:sz w:val="24"/>
            <w:szCs w:val="24"/>
          </w:rPr>
          <w:t>http://www.garant.ru/actual</w:t>
        </w:r>
      </w:hyperlink>
      <w:r w:rsidR="002904FD" w:rsidRPr="00047551">
        <w:rPr>
          <w:sz w:val="24"/>
          <w:szCs w:val="24"/>
        </w:rPr>
        <w:t xml:space="preserve"> </w:t>
      </w:r>
    </w:p>
    <w:p w:rsidR="002904FD" w:rsidRPr="00047551" w:rsidRDefault="002753CF" w:rsidP="002904FD">
      <w:pPr>
        <w:ind w:left="567"/>
        <w:rPr>
          <w:sz w:val="24"/>
          <w:szCs w:val="24"/>
        </w:rPr>
      </w:pPr>
      <w:hyperlink r:id="rId11" w:history="1">
        <w:r w:rsidR="002904FD" w:rsidRPr="00047551">
          <w:rPr>
            <w:rStyle w:val="afd"/>
            <w:color w:val="auto"/>
            <w:sz w:val="24"/>
            <w:szCs w:val="24"/>
          </w:rPr>
          <w:t>http://all-books.biz/pravo-grajdanskoe/dogovor-okazanii-gostinichnyih.html</w:t>
        </w:r>
      </w:hyperlink>
      <w:r w:rsidR="002904FD" w:rsidRPr="00047551">
        <w:rPr>
          <w:sz w:val="24"/>
          <w:szCs w:val="24"/>
        </w:rPr>
        <w:t xml:space="preserve">  </w:t>
      </w:r>
    </w:p>
    <w:p w:rsidR="002904FD" w:rsidRPr="00047551" w:rsidRDefault="002753CF" w:rsidP="0029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567"/>
        <w:rPr>
          <w:rFonts w:ascii="Times New Roman" w:hAnsi="Times New Roman"/>
          <w:b w:val="0"/>
          <w:color w:val="auto"/>
          <w:sz w:val="24"/>
          <w:szCs w:val="24"/>
        </w:rPr>
      </w:pPr>
      <w:hyperlink r:id="rId12" w:history="1">
        <w:r w:rsidR="002904FD" w:rsidRPr="00047551">
          <w:rPr>
            <w:rStyle w:val="afd"/>
            <w:rFonts w:ascii="Times New Roman" w:hAnsi="Times New Roman"/>
            <w:b w:val="0"/>
            <w:color w:val="auto"/>
            <w:sz w:val="24"/>
            <w:szCs w:val="24"/>
          </w:rPr>
          <w:t>http://www.hoteline.ru</w:t>
        </w:r>
      </w:hyperlink>
    </w:p>
    <w:p w:rsidR="002904FD" w:rsidRPr="00047551" w:rsidRDefault="002753CF" w:rsidP="002904FD">
      <w:pPr>
        <w:ind w:left="567"/>
        <w:rPr>
          <w:bCs/>
          <w:sz w:val="24"/>
          <w:szCs w:val="24"/>
        </w:rPr>
      </w:pPr>
      <w:hyperlink r:id="rId13" w:history="1">
        <w:r w:rsidR="002904FD" w:rsidRPr="00047551">
          <w:rPr>
            <w:rStyle w:val="afd"/>
            <w:color w:val="auto"/>
            <w:sz w:val="24"/>
            <w:szCs w:val="24"/>
          </w:rPr>
          <w:t>http://all-books.biz/pravo-grajdanskoe/dogovor</w:t>
        </w:r>
      </w:hyperlink>
      <w:r w:rsidR="002904FD" w:rsidRPr="00047551">
        <w:rPr>
          <w:sz w:val="24"/>
          <w:szCs w:val="24"/>
        </w:rPr>
        <w:t xml:space="preserve">  </w:t>
      </w:r>
      <w:r w:rsidR="002904FD" w:rsidRPr="00047551">
        <w:rPr>
          <w:bCs/>
          <w:sz w:val="24"/>
          <w:szCs w:val="24"/>
        </w:rPr>
        <w:t xml:space="preserve"> и  другие</w:t>
      </w: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</w:p>
    <w:p w:rsidR="004A1A75" w:rsidRPr="00047551" w:rsidRDefault="004A1A75" w:rsidP="00DE6AA0">
      <w:pPr>
        <w:pBdr>
          <w:bottom w:val="single" w:sz="4" w:space="1" w:color="000000"/>
        </w:pBdr>
        <w:spacing w:line="360" w:lineRule="auto"/>
        <w:ind w:firstLine="709"/>
        <w:jc w:val="both"/>
        <w:rPr>
          <w:i/>
          <w:sz w:val="28"/>
          <w:szCs w:val="28"/>
        </w:rPr>
      </w:pPr>
      <w:proofErr w:type="gramStart"/>
      <w:r w:rsidRPr="00047551">
        <w:rPr>
          <w:sz w:val="28"/>
          <w:szCs w:val="28"/>
          <w:lang w:val="en-US"/>
        </w:rPr>
        <w:t>III</w:t>
      </w:r>
      <w:r w:rsidRPr="00047551">
        <w:rPr>
          <w:sz w:val="28"/>
          <w:szCs w:val="28"/>
        </w:rPr>
        <w:t>б.</w:t>
      </w:r>
      <w:proofErr w:type="gramEnd"/>
      <w:r w:rsidRPr="00047551">
        <w:rPr>
          <w:sz w:val="28"/>
          <w:szCs w:val="28"/>
        </w:rPr>
        <w:t xml:space="preserve"> КРИТЕРИИ ОЦЕНКИ</w:t>
      </w:r>
    </w:p>
    <w:p w:rsidR="002904FD" w:rsidRPr="00047551" w:rsidRDefault="002904FD">
      <w:pPr>
        <w:suppressAutoHyphens w:val="0"/>
        <w:spacing w:after="200" w:line="276" w:lineRule="auto"/>
        <w:rPr>
          <w:sz w:val="28"/>
          <w:szCs w:val="28"/>
        </w:rPr>
      </w:pPr>
    </w:p>
    <w:p w:rsidR="002904FD" w:rsidRPr="00047551" w:rsidRDefault="002904FD" w:rsidP="002904FD">
      <w:pPr>
        <w:ind w:firstLine="709"/>
        <w:jc w:val="both"/>
        <w:rPr>
          <w:sz w:val="24"/>
          <w:szCs w:val="24"/>
        </w:rPr>
      </w:pPr>
      <w:proofErr w:type="gramStart"/>
      <w:r w:rsidRPr="00047551">
        <w:rPr>
          <w:sz w:val="24"/>
          <w:szCs w:val="24"/>
        </w:rPr>
        <w:t xml:space="preserve">вид профессиональной деятельности </w:t>
      </w:r>
      <w:r w:rsidRPr="00047551">
        <w:rPr>
          <w:b/>
          <w:sz w:val="24"/>
          <w:szCs w:val="24"/>
        </w:rPr>
        <w:t>освоен</w:t>
      </w:r>
      <w:r w:rsidRPr="00047551">
        <w:rPr>
          <w:sz w:val="24"/>
          <w:szCs w:val="24"/>
        </w:rPr>
        <w:t>, если студент демонстрирует усвоение материала ПМ.04 в объеме, позволяющим четко выполнять любые действия профессионального характера сотрудника отдела</w:t>
      </w:r>
      <w:r w:rsidRPr="00047551">
        <w:rPr>
          <w:bCs/>
          <w:sz w:val="24"/>
          <w:szCs w:val="24"/>
        </w:rPr>
        <w:t xml:space="preserve"> продаж  гостиницы,  </w:t>
      </w:r>
      <w:r w:rsidRPr="00047551">
        <w:rPr>
          <w:sz w:val="24"/>
          <w:szCs w:val="24"/>
        </w:rPr>
        <w:t xml:space="preserve">свободно ориентируется во внутренней структуре маркетинга;  грамотно излагает, формулирует основные понятия, использует методы исследования, анализа и систематизации, приводит соответствующие примеры, умеет творчески иллюстрировать теоретические положения курса примерами;  </w:t>
      </w:r>
      <w:proofErr w:type="gramEnd"/>
    </w:p>
    <w:p w:rsidR="002904FD" w:rsidRPr="00047551" w:rsidRDefault="002904FD" w:rsidP="002904FD">
      <w:pPr>
        <w:ind w:firstLine="709"/>
        <w:jc w:val="both"/>
        <w:rPr>
          <w:sz w:val="24"/>
          <w:szCs w:val="24"/>
        </w:rPr>
      </w:pPr>
    </w:p>
    <w:p w:rsidR="002904FD" w:rsidRPr="00047551" w:rsidRDefault="002904FD" w:rsidP="002904FD">
      <w:pPr>
        <w:ind w:firstLine="709"/>
        <w:jc w:val="both"/>
        <w:rPr>
          <w:sz w:val="24"/>
          <w:szCs w:val="24"/>
        </w:rPr>
      </w:pPr>
      <w:r w:rsidRPr="00047551">
        <w:rPr>
          <w:sz w:val="24"/>
          <w:szCs w:val="24"/>
        </w:rPr>
        <w:t xml:space="preserve">вид профессиональной деятельности </w:t>
      </w:r>
      <w:r w:rsidRPr="00047551">
        <w:rPr>
          <w:b/>
          <w:sz w:val="24"/>
          <w:szCs w:val="24"/>
        </w:rPr>
        <w:t>не освоен</w:t>
      </w:r>
      <w:r w:rsidRPr="00047551">
        <w:rPr>
          <w:sz w:val="24"/>
          <w:szCs w:val="24"/>
        </w:rPr>
        <w:t xml:space="preserve">, если студент демонстрирует пробелы в  усвоение материала ПМ.04, затрудняется </w:t>
      </w:r>
      <w:r w:rsidRPr="00047551">
        <w:rPr>
          <w:bCs/>
          <w:sz w:val="24"/>
          <w:szCs w:val="24"/>
        </w:rPr>
        <w:t>в проведении консультации, не использует методы ведения маркетинговой деятельности, может выполнять отдельные действия</w:t>
      </w:r>
      <w:r w:rsidRPr="00047551">
        <w:rPr>
          <w:b/>
          <w:sz w:val="24"/>
          <w:szCs w:val="24"/>
        </w:rPr>
        <w:t xml:space="preserve"> </w:t>
      </w:r>
      <w:r w:rsidRPr="00047551">
        <w:rPr>
          <w:sz w:val="24"/>
          <w:szCs w:val="24"/>
        </w:rPr>
        <w:t xml:space="preserve">по образцу, инструкции или под   руководством. Уровень знаний недостаточен для будущей профессиональной деятельности. </w:t>
      </w:r>
    </w:p>
    <w:p w:rsidR="004A1A75" w:rsidRPr="00047551" w:rsidRDefault="004A1A75">
      <w:pPr>
        <w:suppressAutoHyphens w:val="0"/>
        <w:spacing w:after="200" w:line="276" w:lineRule="auto"/>
        <w:rPr>
          <w:sz w:val="28"/>
          <w:szCs w:val="28"/>
        </w:rPr>
      </w:pPr>
      <w:r w:rsidRPr="00047551">
        <w:rPr>
          <w:sz w:val="28"/>
          <w:szCs w:val="28"/>
        </w:rPr>
        <w:br w:type="page"/>
      </w:r>
    </w:p>
    <w:p w:rsidR="004A1A75" w:rsidRPr="00047551" w:rsidRDefault="004A1A75" w:rsidP="004C453B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47551">
        <w:rPr>
          <w:b/>
          <w:sz w:val="28"/>
          <w:szCs w:val="28"/>
        </w:rPr>
        <w:t>Ход выполнения задания</w:t>
      </w:r>
    </w:p>
    <w:p w:rsidR="004A1A75" w:rsidRPr="00047551" w:rsidRDefault="004A1A75" w:rsidP="00DE6AA0">
      <w:pPr>
        <w:spacing w:line="360" w:lineRule="auto"/>
        <w:jc w:val="right"/>
        <w:rPr>
          <w:sz w:val="28"/>
          <w:szCs w:val="28"/>
        </w:rPr>
      </w:pPr>
      <w:r w:rsidRPr="00047551">
        <w:rPr>
          <w:sz w:val="28"/>
          <w:szCs w:val="28"/>
        </w:rPr>
        <w:t>Таблица 6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6"/>
      </w:tblGrid>
      <w:tr w:rsidR="004A1A75" w:rsidRPr="00047551" w:rsidTr="00CD3FC5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245DE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(да/ нет)</w:t>
            </w:r>
          </w:p>
        </w:tc>
      </w:tr>
      <w:tr w:rsidR="004A1A75" w:rsidRPr="00047551" w:rsidTr="00CD3FC5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D60B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4.1. </w:t>
            </w:r>
          </w:p>
          <w:p w:rsidR="00D60BA3" w:rsidRPr="00047551" w:rsidRDefault="00D60BA3" w:rsidP="00D60B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Выявлять спрос на гостиничные услуги </w:t>
            </w:r>
          </w:p>
          <w:p w:rsidR="004A1A75" w:rsidRPr="00047551" w:rsidRDefault="004A1A75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4.2. </w:t>
            </w:r>
          </w:p>
          <w:p w:rsidR="00D60BA3" w:rsidRPr="00047551" w:rsidRDefault="00D60BA3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Формировать спрос и стимулировать сбыт</w:t>
            </w: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D60B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4.3. </w:t>
            </w: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Оценивать конкурентоспособность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оказываемых гостиничных услуг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4.4.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Принимать участие в разработке комплекса маркетинга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D60B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анкеты;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составляет опросные листы;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информирует анкетируемого о последовательности проведения социологического исследования;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обрабатывает полученные результаты;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ведет документация на электронных и бумажных носителях. </w:t>
            </w:r>
          </w:p>
          <w:p w:rsidR="004A1A75" w:rsidRPr="00047551" w:rsidRDefault="004A1A75" w:rsidP="00245DE2">
            <w:pPr>
              <w:rPr>
                <w:sz w:val="24"/>
                <w:szCs w:val="24"/>
              </w:rPr>
            </w:pP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оптимальные каналы сбыта гостиничной услуги на конкретном рынке,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</w:t>
            </w:r>
            <w:proofErr w:type="spellStart"/>
            <w:r w:rsidRPr="00047551">
              <w:rPr>
                <w:color w:val="auto"/>
              </w:rPr>
              <w:t>слоганы</w:t>
            </w:r>
            <w:proofErr w:type="spellEnd"/>
            <w:r w:rsidRPr="00047551">
              <w:rPr>
                <w:color w:val="auto"/>
              </w:rPr>
              <w:t xml:space="preserve">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логотипы;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тексты,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рассчитывает экономическую эффективность рекламной кампании; </w:t>
            </w:r>
          </w:p>
          <w:p w:rsidR="00D60BA3" w:rsidRPr="00047551" w:rsidRDefault="00D60BA3" w:rsidP="00D60B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разработки рекламной программы гостиничного предприятия. </w:t>
            </w:r>
          </w:p>
          <w:p w:rsidR="004A1A75" w:rsidRPr="00047551" w:rsidRDefault="004A1A75" w:rsidP="00245DE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структуру услуг гостиничного предприятия,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>проводит SWOT анализ гостиничного предприятия.</w:t>
            </w:r>
          </w:p>
          <w:p w:rsidR="002B4F84" w:rsidRPr="00047551" w:rsidRDefault="002B4F84" w:rsidP="002B4F84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2B4F84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этапов разработки гостиничного продукта,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жизненный цикл услуги гостиничного предприятия,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методику ценообразования,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различает виды тарифов и цен. </w:t>
            </w:r>
          </w:p>
          <w:p w:rsidR="002B4F84" w:rsidRPr="00047551" w:rsidRDefault="002B4F84" w:rsidP="002B4F84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245DE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A1A75" w:rsidRPr="00047551" w:rsidRDefault="004A1A75" w:rsidP="00DE6AA0">
      <w:pPr>
        <w:spacing w:line="360" w:lineRule="auto"/>
        <w:ind w:left="709" w:firstLine="709"/>
        <w:jc w:val="both"/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b/>
          <w:sz w:val="28"/>
          <w:szCs w:val="28"/>
        </w:rPr>
        <w:t>2) Подготовленный продукт / осуществленный процесс</w:t>
      </w:r>
      <w:r w:rsidRPr="00047551">
        <w:rPr>
          <w:sz w:val="28"/>
          <w:szCs w:val="28"/>
        </w:rPr>
        <w:t>:</w:t>
      </w:r>
    </w:p>
    <w:p w:rsidR="004A1A75" w:rsidRPr="00047551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047551">
        <w:rPr>
          <w:sz w:val="28"/>
          <w:szCs w:val="28"/>
        </w:rPr>
        <w:t>Таблица 7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3"/>
      </w:tblGrid>
      <w:tr w:rsidR="004A1A75" w:rsidRPr="00047551" w:rsidTr="00FE3B34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Коды проверяемых </w:t>
            </w:r>
            <w:r w:rsidRPr="00047551">
              <w:rPr>
                <w:sz w:val="24"/>
                <w:szCs w:val="24"/>
              </w:rPr>
              <w:lastRenderedPageBreak/>
              <w:t>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lastRenderedPageBreak/>
              <w:t>Показатели оценки результата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E3B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Оценка </w:t>
            </w:r>
            <w:r w:rsidRPr="00047551">
              <w:rPr>
                <w:sz w:val="24"/>
                <w:szCs w:val="24"/>
              </w:rPr>
              <w:lastRenderedPageBreak/>
              <w:t>(да/ нет)</w:t>
            </w:r>
          </w:p>
        </w:tc>
      </w:tr>
      <w:tr w:rsidR="004A1A75" w:rsidRPr="00047551" w:rsidTr="00FE3B34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E3B34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4.1. </w:t>
            </w: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Выявлять спрос на гостиничные услуги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4.2.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Формировать спрос и стимулировать сбыт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4.3. </w:t>
            </w: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Оценивать конкурентоспособность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оказываемых гостиничных услуг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4.4. </w:t>
            </w:r>
          </w:p>
          <w:p w:rsidR="002B4F84" w:rsidRPr="00047551" w:rsidRDefault="002B4F84" w:rsidP="002B4F84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Принимать участие в разработке комплекса маркетинга</w:t>
            </w: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047551">
              <w:rPr>
                <w:b w:val="0"/>
                <w:sz w:val="24"/>
                <w:szCs w:val="24"/>
              </w:rPr>
              <w:lastRenderedPageBreak/>
              <w:t>эффективность и качество</w:t>
            </w:r>
            <w:r w:rsidRPr="0004755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2B4F84" w:rsidRPr="00047551" w:rsidRDefault="002B4F84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  <w:p w:rsidR="004A1A75" w:rsidRPr="00047551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4A1A75" w:rsidRPr="00047551" w:rsidRDefault="004A1A75" w:rsidP="00FE3B34">
            <w:pPr>
              <w:pStyle w:val="ab"/>
              <w:widowControl w:val="0"/>
              <w:spacing w:line="216" w:lineRule="auto"/>
              <w:ind w:firstLine="25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  <w:p w:rsidR="004A1A75" w:rsidRPr="00047551" w:rsidRDefault="004A1A75" w:rsidP="004341BF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4A1A75" w:rsidRPr="00047551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</w:t>
            </w:r>
          </w:p>
          <w:p w:rsidR="002B4F84" w:rsidRPr="00047551" w:rsidRDefault="002B4F84" w:rsidP="002B4F84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  <w:p w:rsidR="002B4F84" w:rsidRPr="00047551" w:rsidRDefault="002B4F84" w:rsidP="002B4F84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F84" w:rsidRPr="00047551" w:rsidRDefault="002B4F84" w:rsidP="002B4F84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lastRenderedPageBreak/>
              <w:t xml:space="preserve">разрабатывает анкеты;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составляет опросные листы;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информирует анкетируемого о последовательности проведения социологического исследования;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обрабатывает полученные результаты;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ведет документация на электронных и бумажных носителях. </w:t>
            </w:r>
          </w:p>
          <w:p w:rsidR="002B4F84" w:rsidRPr="00047551" w:rsidRDefault="002B4F84" w:rsidP="002B4F84">
            <w:pPr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оптимальные каналы сбыта гостиничной услуги на конкретном рынке,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</w:t>
            </w:r>
            <w:proofErr w:type="spellStart"/>
            <w:r w:rsidRPr="00047551">
              <w:rPr>
                <w:color w:val="auto"/>
              </w:rPr>
              <w:t>слоганы</w:t>
            </w:r>
            <w:proofErr w:type="spellEnd"/>
            <w:r w:rsidRPr="00047551">
              <w:rPr>
                <w:color w:val="auto"/>
              </w:rPr>
              <w:t xml:space="preserve">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логотипы;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тексты,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рассчитывает экономическую эффективность рекламной кампании;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разработки рекламной программы гостиничного предприятия. </w:t>
            </w:r>
          </w:p>
          <w:p w:rsidR="002B4F84" w:rsidRPr="00047551" w:rsidRDefault="002B4F84" w:rsidP="002B4F84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структуру услуг гостиничного предприятия,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>проводит SWOT анализ гостиничного предприятия.</w:t>
            </w:r>
          </w:p>
          <w:p w:rsidR="002B4F84" w:rsidRPr="00047551" w:rsidRDefault="002B4F84" w:rsidP="002B4F84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2B4F84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этапов разработки гостиничного продукта,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жизненный цикл услуги гостиничного предприятия,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методику ценообразования, </w:t>
            </w:r>
          </w:p>
          <w:p w:rsidR="002B4F84" w:rsidRPr="00047551" w:rsidRDefault="002B4F84" w:rsidP="002B4F84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различает виды тарифов и цен. </w:t>
            </w:r>
          </w:p>
          <w:p w:rsidR="004A1A75" w:rsidRPr="00047551" w:rsidRDefault="004A1A75" w:rsidP="004341BF">
            <w:pPr>
              <w:rPr>
                <w:sz w:val="24"/>
                <w:szCs w:val="24"/>
              </w:rPr>
            </w:pPr>
          </w:p>
          <w:p w:rsidR="004A1A75" w:rsidRPr="00047551" w:rsidRDefault="004A1A75" w:rsidP="004341BF">
            <w:pPr>
              <w:rPr>
                <w:sz w:val="24"/>
                <w:szCs w:val="24"/>
              </w:rPr>
            </w:pPr>
          </w:p>
          <w:p w:rsidR="004A1A75" w:rsidRPr="00047551" w:rsidRDefault="004A1A75" w:rsidP="004341BF">
            <w:pPr>
              <w:rPr>
                <w:sz w:val="24"/>
                <w:szCs w:val="24"/>
              </w:rPr>
            </w:pPr>
          </w:p>
          <w:p w:rsidR="004A1A75" w:rsidRPr="00047551" w:rsidRDefault="004A1A75" w:rsidP="004341BF">
            <w:pPr>
              <w:rPr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демонстрация интереса к будущей профессии </w:t>
            </w:r>
          </w:p>
          <w:p w:rsidR="002B4F84" w:rsidRPr="00047551" w:rsidRDefault="002B4F84" w:rsidP="004341BF">
            <w:pPr>
              <w:rPr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sz w:val="24"/>
                <w:szCs w:val="24"/>
              </w:rPr>
            </w:pPr>
          </w:p>
          <w:p w:rsidR="002B4F84" w:rsidRPr="00047551" w:rsidRDefault="002B4F84" w:rsidP="002B4F84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бронирования гостиничных услуг;</w:t>
            </w:r>
          </w:p>
          <w:p w:rsidR="002B4F84" w:rsidRPr="00047551" w:rsidRDefault="002B4F84" w:rsidP="002B4F84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2B4F84" w:rsidRPr="00047551" w:rsidRDefault="002B4F84" w:rsidP="004341BF">
            <w:pPr>
              <w:rPr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047551">
              <w:rPr>
                <w:sz w:val="24"/>
                <w:szCs w:val="24"/>
              </w:rPr>
              <w:t>профессиональных задач в области бронирования гостиничных услуг</w:t>
            </w:r>
          </w:p>
          <w:p w:rsidR="002B4F84" w:rsidRPr="00047551" w:rsidRDefault="002B4F84" w:rsidP="004341BF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4341BF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4341BF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эффективный поиск </w:t>
            </w:r>
            <w:r w:rsidRPr="00047551">
              <w:rPr>
                <w:sz w:val="24"/>
                <w:szCs w:val="24"/>
              </w:rPr>
              <w:t>необходимой информации;</w:t>
            </w: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</w:p>
          <w:p w:rsidR="004A1A75" w:rsidRPr="00047551" w:rsidRDefault="004A1A75" w:rsidP="00FE3B34">
            <w:pPr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Использует различные источники, включая электронные;</w:t>
            </w:r>
          </w:p>
          <w:p w:rsidR="004A1A75" w:rsidRPr="00047551" w:rsidRDefault="004A1A75" w:rsidP="00FE3B34">
            <w:pPr>
              <w:rPr>
                <w:sz w:val="24"/>
                <w:szCs w:val="24"/>
              </w:rPr>
            </w:pPr>
          </w:p>
          <w:p w:rsidR="004A1A75" w:rsidRPr="00047551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E72202">
            <w:pPr>
              <w:snapToGrid w:val="0"/>
              <w:spacing w:line="360" w:lineRule="auto"/>
              <w:jc w:val="both"/>
              <w:rPr>
                <w:bCs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2B4F84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  <w:p w:rsidR="002B4F84" w:rsidRPr="00047551" w:rsidRDefault="002B4F84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E72202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A1A75" w:rsidRPr="00047551" w:rsidRDefault="004A1A75" w:rsidP="00DE6AA0">
      <w:pPr>
        <w:spacing w:line="360" w:lineRule="auto"/>
        <w:ind w:firstLine="709"/>
        <w:jc w:val="both"/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sz w:val="28"/>
          <w:szCs w:val="28"/>
        </w:rPr>
      </w:pPr>
      <w:r w:rsidRPr="00047551">
        <w:rPr>
          <w:b/>
          <w:sz w:val="28"/>
          <w:szCs w:val="28"/>
        </w:rPr>
        <w:t xml:space="preserve"> 3) Устное обоснование результатов работы </w:t>
      </w:r>
    </w:p>
    <w:p w:rsidR="004A1A75" w:rsidRPr="00047551" w:rsidRDefault="004A1A75" w:rsidP="00DE6AA0">
      <w:pPr>
        <w:spacing w:line="360" w:lineRule="auto"/>
        <w:ind w:firstLine="709"/>
        <w:jc w:val="right"/>
        <w:rPr>
          <w:sz w:val="28"/>
          <w:szCs w:val="28"/>
        </w:rPr>
      </w:pPr>
      <w:r w:rsidRPr="00047551">
        <w:rPr>
          <w:sz w:val="28"/>
          <w:szCs w:val="28"/>
        </w:rPr>
        <w:t>Таблица 8</w:t>
      </w:r>
    </w:p>
    <w:tbl>
      <w:tblPr>
        <w:tblW w:w="0" w:type="auto"/>
        <w:tblInd w:w="684" w:type="dxa"/>
        <w:tblLayout w:type="fixed"/>
        <w:tblLook w:val="0000"/>
      </w:tblPr>
      <w:tblGrid>
        <w:gridCol w:w="2996"/>
        <w:gridCol w:w="4792"/>
        <w:gridCol w:w="1123"/>
      </w:tblGrid>
      <w:tr w:rsidR="002B4F84" w:rsidRPr="00047551" w:rsidTr="00C817A3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F84" w:rsidRPr="00047551" w:rsidRDefault="002B4F84" w:rsidP="00C817A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Коды проверяемых компетенций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F84" w:rsidRPr="00047551" w:rsidRDefault="002B4F84" w:rsidP="00C817A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F84" w:rsidRPr="00047551" w:rsidRDefault="002B4F84" w:rsidP="00C817A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(да/ нет)</w:t>
            </w:r>
          </w:p>
        </w:tc>
      </w:tr>
      <w:tr w:rsidR="002B4F84" w:rsidRPr="00047551" w:rsidTr="00C817A3"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F84" w:rsidRPr="00047551" w:rsidRDefault="002B4F84" w:rsidP="00C817A3">
            <w:pPr>
              <w:pStyle w:val="ab"/>
              <w:widowControl w:val="0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4.1. </w:t>
            </w: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Выявлять спрос на гостиничные услуги 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4.2. 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Формировать спрос и стимулировать сбыт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4.3. </w:t>
            </w: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Оценивать конкурентоспособность 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оказываемых гостиничных услуг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rPr>
                <w:color w:val="auto"/>
              </w:rPr>
            </w:pPr>
            <w:r w:rsidRPr="00047551">
              <w:rPr>
                <w:color w:val="auto"/>
              </w:rPr>
              <w:t xml:space="preserve">ПК 4.4. 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Принимать участие в разработке комплекса маркетинга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047551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b w:val="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 xml:space="preserve">ОК 4. Осуществлять поиск, анализ и оценку информации, необходимой для </w:t>
            </w:r>
            <w:r w:rsidRPr="00047551">
              <w:rPr>
                <w:rFonts w:cs="Times New Roman"/>
                <w:b w:val="0"/>
                <w:sz w:val="24"/>
                <w:szCs w:val="24"/>
              </w:rPr>
              <w:lastRenderedPageBreak/>
              <w:t>постановки и решения профессиональных задач, профессионального и личностного развития.</w:t>
            </w: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ab"/>
              <w:widowControl w:val="0"/>
              <w:spacing w:line="216" w:lineRule="auto"/>
              <w:ind w:firstLine="25"/>
              <w:rPr>
                <w:rFonts w:cs="Times New Roman"/>
                <w:b w:val="0"/>
                <w:sz w:val="24"/>
                <w:szCs w:val="24"/>
              </w:rPr>
            </w:pPr>
            <w:r w:rsidRPr="00047551">
              <w:rPr>
                <w:rFonts w:cs="Times New Roman"/>
                <w:b w:val="0"/>
                <w:sz w:val="24"/>
                <w:szCs w:val="24"/>
              </w:rPr>
              <w:t>ОК 5. Использовать информационно-коммуникационные технологии для совершенствования профессиональной деятельности.</w:t>
            </w:r>
          </w:p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</w:t>
            </w:r>
          </w:p>
          <w:p w:rsidR="002B4F84" w:rsidRPr="00047551" w:rsidRDefault="002B4F84" w:rsidP="00C817A3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</w:t>
            </w:r>
          </w:p>
          <w:p w:rsidR="002B4F84" w:rsidRPr="00047551" w:rsidRDefault="002B4F84" w:rsidP="00C817A3">
            <w:pPr>
              <w:snapToGrid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F84" w:rsidRPr="00047551" w:rsidRDefault="002B4F84" w:rsidP="00C817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lastRenderedPageBreak/>
              <w:t xml:space="preserve">разрабатывает анкеты;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составляет опросные листы;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информирует анкетируемого о последовательности проведения социологического исследования;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 обрабатывает полученные результаты;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9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lastRenderedPageBreak/>
              <w:t xml:space="preserve"> ведет документация на электронных и бумажных носителях. 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оптимальные каналы сбыта гостиничной услуги на конкретном рынке,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</w:t>
            </w:r>
            <w:proofErr w:type="spellStart"/>
            <w:r w:rsidRPr="00047551">
              <w:rPr>
                <w:color w:val="auto"/>
              </w:rPr>
              <w:t>слоганы</w:t>
            </w:r>
            <w:proofErr w:type="spellEnd"/>
            <w:r w:rsidRPr="00047551">
              <w:rPr>
                <w:color w:val="auto"/>
              </w:rPr>
              <w:t xml:space="preserve">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логотипы;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разрабатывает рекламные тексты,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рассчитывает экономическую эффективность рекламной кампании;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0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разработки рекламной программы гостиничного предприятия. </w:t>
            </w:r>
          </w:p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структуру услуг гостиничного предприятия,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1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>проводит SWOT анализ гостиничного предприятия.</w:t>
            </w:r>
          </w:p>
          <w:p w:rsidR="002B4F84" w:rsidRPr="00047551" w:rsidRDefault="002B4F84" w:rsidP="00C817A3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C817A3">
            <w:pPr>
              <w:pStyle w:val="Default"/>
              <w:suppressAutoHyphens w:val="0"/>
              <w:autoSpaceDN w:val="0"/>
              <w:adjustRightInd w:val="0"/>
              <w:ind w:left="720"/>
              <w:rPr>
                <w:color w:val="auto"/>
              </w:rPr>
            </w:pPr>
          </w:p>
          <w:p w:rsidR="002B4F84" w:rsidRPr="00047551" w:rsidRDefault="002B4F84" w:rsidP="00C817A3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определяет последовательность этапов разработки гостиничного продукта,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анализирует жизненный цикл услуги гостиничного предприятия,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выбирает методику ценообразования, </w:t>
            </w:r>
          </w:p>
          <w:p w:rsidR="002B4F84" w:rsidRPr="00047551" w:rsidRDefault="002B4F84" w:rsidP="00C817A3">
            <w:pPr>
              <w:pStyle w:val="Default"/>
              <w:numPr>
                <w:ilvl w:val="0"/>
                <w:numId w:val="12"/>
              </w:numPr>
              <w:suppressAutoHyphens w:val="0"/>
              <w:autoSpaceDN w:val="0"/>
              <w:adjustRightInd w:val="0"/>
              <w:rPr>
                <w:color w:val="auto"/>
              </w:rPr>
            </w:pPr>
            <w:r w:rsidRPr="00047551">
              <w:rPr>
                <w:color w:val="auto"/>
              </w:rPr>
              <w:t xml:space="preserve">различает виды тарифов и цен. 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 xml:space="preserve">демонстрация интереса к будущей профессии 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numPr>
                <w:ilvl w:val="0"/>
                <w:numId w:val="2"/>
              </w:numPr>
              <w:tabs>
                <w:tab w:val="left" w:pos="252"/>
              </w:tabs>
              <w:suppressAutoHyphens w:val="0"/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выбор и применение методов и способов решения профессиональных задач в области бронирования гостиничных услуг;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  <w:r w:rsidRPr="00047551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047551">
              <w:rPr>
                <w:sz w:val="24"/>
                <w:szCs w:val="24"/>
              </w:rPr>
              <w:t>профессиональных задач в области бронирования гостиничных услуг</w:t>
            </w: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 xml:space="preserve">эффективный поиск </w:t>
            </w:r>
            <w:r w:rsidRPr="00047551">
              <w:rPr>
                <w:sz w:val="24"/>
                <w:szCs w:val="24"/>
              </w:rPr>
              <w:t xml:space="preserve">необходимой </w:t>
            </w:r>
            <w:r w:rsidRPr="00047551">
              <w:rPr>
                <w:sz w:val="24"/>
                <w:szCs w:val="24"/>
              </w:rPr>
              <w:lastRenderedPageBreak/>
              <w:t>информации;</w:t>
            </w: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Использует различные источники, включая электронные;</w:t>
            </w:r>
          </w:p>
          <w:p w:rsidR="002B4F84" w:rsidRPr="00047551" w:rsidRDefault="002B4F84" w:rsidP="00C817A3">
            <w:pPr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bCs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</w:p>
          <w:p w:rsidR="002B4F84" w:rsidRPr="00047551" w:rsidRDefault="002B4F84" w:rsidP="00C817A3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047551">
              <w:rPr>
                <w:bCs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F84" w:rsidRPr="00047551" w:rsidRDefault="002B4F84" w:rsidP="00C817A3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4A1A75" w:rsidRPr="00047551" w:rsidRDefault="004A1A75" w:rsidP="00DE6AA0">
      <w:pPr>
        <w:spacing w:line="360" w:lineRule="auto"/>
        <w:ind w:firstLine="709"/>
        <w:jc w:val="both"/>
      </w:pPr>
    </w:p>
    <w:p w:rsidR="004A1A75" w:rsidRPr="00047551" w:rsidRDefault="004A1A75" w:rsidP="00DE6AA0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4A1A75" w:rsidRPr="00047551" w:rsidRDefault="004A1A75" w:rsidP="00DE6AA0">
      <w:pPr>
        <w:sectPr w:rsidR="004A1A75" w:rsidRPr="00047551" w:rsidSect="00564D05">
          <w:footerReference w:type="default" r:id="rId14"/>
          <w:pgSz w:w="11906" w:h="16838"/>
          <w:pgMar w:top="1134" w:right="851" w:bottom="1134" w:left="1560" w:header="720" w:footer="720" w:gutter="0"/>
          <w:cols w:space="720"/>
          <w:rtlGutter/>
          <w:docGrid w:linePitch="360"/>
        </w:sectPr>
      </w:pPr>
    </w:p>
    <w:p w:rsidR="004A1A75" w:rsidRPr="00047551" w:rsidRDefault="004A1A75" w:rsidP="005E270B">
      <w:pPr>
        <w:ind w:firstLine="709"/>
        <w:jc w:val="both"/>
      </w:pPr>
      <w:r w:rsidRPr="00047551">
        <w:rPr>
          <w:b/>
          <w:sz w:val="28"/>
          <w:szCs w:val="28"/>
        </w:rPr>
        <w:lastRenderedPageBreak/>
        <w:t>6. Сводная таблица</w:t>
      </w:r>
    </w:p>
    <w:p w:rsidR="004A1A75" w:rsidRPr="00047551" w:rsidRDefault="004A1A75" w:rsidP="005E270B"/>
    <w:tbl>
      <w:tblPr>
        <w:tblW w:w="15159" w:type="dxa"/>
        <w:tblInd w:w="-25" w:type="dxa"/>
        <w:tblLayout w:type="fixed"/>
        <w:tblLook w:val="0000"/>
      </w:tblPr>
      <w:tblGrid>
        <w:gridCol w:w="984"/>
        <w:gridCol w:w="1361"/>
        <w:gridCol w:w="1601"/>
        <w:gridCol w:w="1602"/>
        <w:gridCol w:w="1602"/>
        <w:gridCol w:w="71"/>
        <w:gridCol w:w="1531"/>
        <w:gridCol w:w="1587"/>
        <w:gridCol w:w="14"/>
        <w:gridCol w:w="1602"/>
        <w:gridCol w:w="1602"/>
        <w:gridCol w:w="1602"/>
      </w:tblGrid>
      <w:tr w:rsidR="004A1A75" w:rsidRPr="00047551" w:rsidTr="008B1F17">
        <w:trPr>
          <w:trHeight w:val="510"/>
        </w:trPr>
        <w:tc>
          <w:tcPr>
            <w:tcW w:w="23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jc w:val="center"/>
            </w:pPr>
            <w:r w:rsidRPr="00047551">
              <w:t xml:space="preserve">Результаты </w:t>
            </w:r>
            <w:proofErr w:type="gramStart"/>
            <w:r w:rsidRPr="00047551">
              <w:t>обучения по</w:t>
            </w:r>
            <w:proofErr w:type="gramEnd"/>
            <w:r w:rsidRPr="00047551">
              <w:t xml:space="preserve"> профессиональному модулю</w:t>
            </w:r>
          </w:p>
        </w:tc>
        <w:tc>
          <w:tcPr>
            <w:tcW w:w="4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jc w:val="center"/>
            </w:pPr>
            <w:r w:rsidRPr="00047551">
              <w:t>Текущий и рубежный контроль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jc w:val="center"/>
            </w:pPr>
            <w:r w:rsidRPr="00047551">
              <w:t>Промежуточная аттестация по ПМ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D3116">
            <w:pPr>
              <w:jc w:val="center"/>
            </w:pPr>
            <w:r w:rsidRPr="00047551">
              <w:t>Экзамен (квалификационный)</w:t>
            </w:r>
          </w:p>
        </w:tc>
      </w:tr>
      <w:tr w:rsidR="004A1A75" w:rsidRPr="00047551" w:rsidTr="008B1F17">
        <w:tc>
          <w:tcPr>
            <w:tcW w:w="23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Решение ситуационных задач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Защита ЛПЗ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Контрольные работы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 xml:space="preserve">Экзамены по МДК </w:t>
            </w: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Дифференцированные зачеты по практике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Ход выполнения задания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 xml:space="preserve">Подготовленный </w:t>
            </w:r>
            <w:proofErr w:type="gramStart"/>
            <w:r w:rsidRPr="00047551">
              <w:t>продукт</w:t>
            </w:r>
            <w:proofErr w:type="gramEnd"/>
            <w:r w:rsidRPr="00047551">
              <w:t xml:space="preserve"> / осуществленный процессе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D3116">
            <w:r w:rsidRPr="00047551">
              <w:t>Устное обоснование результатов работы</w:t>
            </w:r>
          </w:p>
        </w:tc>
      </w:tr>
      <w:tr w:rsidR="004A1A75" w:rsidRPr="00047551" w:rsidTr="008B1F17"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r w:rsidRPr="00047551">
              <w:t>Основные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A1A75" w:rsidRPr="00047551" w:rsidRDefault="004A1A75" w:rsidP="00FD3116">
            <w:pPr>
              <w:snapToGrid w:val="0"/>
            </w:pPr>
          </w:p>
        </w:tc>
      </w:tr>
      <w:tr w:rsidR="004A1A75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D60BA3">
            <w:r w:rsidRPr="00047551">
              <w:t xml:space="preserve">ПК </w:t>
            </w:r>
            <w:r w:rsidR="00D60BA3" w:rsidRPr="00047551">
              <w:t>4</w:t>
            </w:r>
            <w:r w:rsidRPr="00047551">
              <w:t>.1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</w:tr>
      <w:tr w:rsidR="004A1A75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D60BA3" w:rsidP="00FD3116">
            <w:pPr>
              <w:snapToGrid w:val="0"/>
            </w:pPr>
            <w:r w:rsidRPr="00047551">
              <w:t xml:space="preserve"> ПК 4</w:t>
            </w:r>
            <w:r w:rsidR="004A1A75" w:rsidRPr="00047551">
              <w:t>.2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</w:tr>
      <w:tr w:rsidR="004A1A75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D60BA3" w:rsidP="00FD3116">
            <w:r w:rsidRPr="00047551">
              <w:t>ПК 4</w:t>
            </w:r>
            <w:r w:rsidR="004A1A75" w:rsidRPr="00047551">
              <w:t>.3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1A75" w:rsidRPr="00047551" w:rsidRDefault="004A1A75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75" w:rsidRPr="00047551" w:rsidRDefault="004A1A75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  <w:bookmarkStart w:id="0" w:name="_GoBack"/>
            <w:bookmarkEnd w:id="0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Показатель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6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Показатель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ОК 7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Показатель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  <w:r w:rsidRPr="00047551">
              <w:t>ОК 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  <w:r w:rsidRPr="00047551">
              <w:t>ОК 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C817A3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r w:rsidRPr="00047551">
              <w:t>Вспомогательные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>
            <w:r w:rsidRPr="00047551">
              <w:t>Показатель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A3" w:rsidRPr="00047551" w:rsidRDefault="00D60BA3" w:rsidP="00FD3116"/>
        </w:tc>
      </w:tr>
      <w:tr w:rsidR="00D60BA3" w:rsidRPr="00047551" w:rsidTr="00C817A3">
        <w:tc>
          <w:tcPr>
            <w:tcW w:w="2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Иметь практический опыт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 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ПО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097708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r w:rsidRPr="00047551">
              <w:t>ПО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708" w:rsidRPr="00047551" w:rsidRDefault="00097708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97708" w:rsidRPr="00047551" w:rsidRDefault="00097708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97708" w:rsidRPr="00047551" w:rsidRDefault="00097708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  <w:r w:rsidRPr="00047551">
              <w:t>Уметь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</w:t>
            </w:r>
            <w:r w:rsidRPr="00047551">
              <w:rPr>
                <w:lang w:val="en-US"/>
              </w:rPr>
              <w:t xml:space="preserve"> </w:t>
            </w:r>
            <w:r w:rsidRPr="00047551"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</w:t>
            </w:r>
            <w:r w:rsidRPr="00047551">
              <w:rPr>
                <w:lang w:val="en-US"/>
              </w:rPr>
              <w:t xml:space="preserve"> </w:t>
            </w:r>
            <w:r w:rsidRPr="00047551"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r w:rsidRPr="00047551">
              <w:t>У 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  <w:r w:rsidRPr="00047551">
              <w:lastRenderedPageBreak/>
              <w:t>Знать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rPr>
                <w:lang w:val="en-US"/>
              </w:rPr>
              <w:t xml:space="preserve"> </w:t>
            </w:r>
            <w:r w:rsidRPr="00047551"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rPr>
                <w:lang w:val="en-US"/>
              </w:rPr>
              <w:t xml:space="preserve"> </w:t>
            </w:r>
            <w:r w:rsidRPr="00047551"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roofErr w:type="gramStart"/>
            <w:r w:rsidRPr="00047551">
              <w:t>З</w:t>
            </w:r>
            <w:proofErr w:type="gramEnd"/>
            <w:r w:rsidRPr="00047551">
              <w:t xml:space="preserve"> 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  <w:tr w:rsidR="00D60BA3" w:rsidRPr="00047551" w:rsidTr="008B1F17"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/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60BA3" w:rsidRPr="00047551" w:rsidRDefault="00D60BA3" w:rsidP="00FD3116">
            <w:pPr>
              <w:snapToGrid w:val="0"/>
            </w:pPr>
          </w:p>
        </w:tc>
      </w:tr>
    </w:tbl>
    <w:p w:rsidR="004A1A75" w:rsidRPr="00047551" w:rsidRDefault="004A1A75" w:rsidP="005E270B">
      <w:pPr>
        <w:spacing w:line="360" w:lineRule="auto"/>
        <w:ind w:firstLine="709"/>
        <w:jc w:val="both"/>
      </w:pPr>
    </w:p>
    <w:sectPr w:rsidR="004A1A75" w:rsidRPr="00047551" w:rsidSect="005E27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AD8" w:rsidRDefault="00470AD8" w:rsidP="00DE6AA0">
      <w:r>
        <w:separator/>
      </w:r>
    </w:p>
  </w:endnote>
  <w:endnote w:type="continuationSeparator" w:id="1">
    <w:p w:rsidR="00470AD8" w:rsidRDefault="00470AD8" w:rsidP="00DE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E6" w:rsidRDefault="002753CF">
    <w:pPr>
      <w:pStyle w:val="af7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6.9pt;margin-top:.05pt;width:9.9pt;height:11.4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7B45E6" w:rsidRDefault="007B45E6">
                <w:pPr>
                  <w:pStyle w:val="af7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AD8" w:rsidRDefault="00470AD8" w:rsidP="00DE6AA0">
      <w:r>
        <w:separator/>
      </w:r>
    </w:p>
  </w:footnote>
  <w:footnote w:type="continuationSeparator" w:id="1">
    <w:p w:rsidR="00470AD8" w:rsidRDefault="00470AD8" w:rsidP="00DE6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eastAsia="OpenSymbol"/>
        <w:b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</w:abstractNum>
  <w:abstractNum w:abstractNumId="5">
    <w:nsid w:val="05A53608"/>
    <w:multiLevelType w:val="hybridMultilevel"/>
    <w:tmpl w:val="3FAC2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516FC"/>
    <w:multiLevelType w:val="hybridMultilevel"/>
    <w:tmpl w:val="FFC8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F2BA5"/>
    <w:multiLevelType w:val="hybridMultilevel"/>
    <w:tmpl w:val="67686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141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1E4E55"/>
    <w:multiLevelType w:val="hybridMultilevel"/>
    <w:tmpl w:val="8A044AA4"/>
    <w:lvl w:ilvl="0" w:tplc="DCC29CD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>
    <w:nsid w:val="0EE472D7"/>
    <w:multiLevelType w:val="hybridMultilevel"/>
    <w:tmpl w:val="59AE0486"/>
    <w:lvl w:ilvl="0" w:tplc="FCCE02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59595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126F3"/>
    <w:multiLevelType w:val="hybridMultilevel"/>
    <w:tmpl w:val="DC94D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4A5C7B"/>
    <w:multiLevelType w:val="singleLevel"/>
    <w:tmpl w:val="4E5A3370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A26676"/>
    <w:multiLevelType w:val="hybridMultilevel"/>
    <w:tmpl w:val="031CC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07F230B"/>
    <w:multiLevelType w:val="hybridMultilevel"/>
    <w:tmpl w:val="3D22BF8C"/>
    <w:lvl w:ilvl="0" w:tplc="33906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E15EF"/>
    <w:multiLevelType w:val="hybridMultilevel"/>
    <w:tmpl w:val="71821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A18F0"/>
    <w:multiLevelType w:val="hybridMultilevel"/>
    <w:tmpl w:val="B1941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F4BD3"/>
    <w:multiLevelType w:val="hybridMultilevel"/>
    <w:tmpl w:val="68F29996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F55643"/>
    <w:multiLevelType w:val="hybridMultilevel"/>
    <w:tmpl w:val="165E95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EFB6E20"/>
    <w:multiLevelType w:val="hybridMultilevel"/>
    <w:tmpl w:val="0338C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0460C"/>
    <w:multiLevelType w:val="hybridMultilevel"/>
    <w:tmpl w:val="206AD040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E5A98"/>
    <w:multiLevelType w:val="hybridMultilevel"/>
    <w:tmpl w:val="729891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9EE4EF7"/>
    <w:multiLevelType w:val="hybridMultilevel"/>
    <w:tmpl w:val="50C6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6266A"/>
    <w:multiLevelType w:val="hybridMultilevel"/>
    <w:tmpl w:val="CCC2BBF6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1C084B"/>
    <w:multiLevelType w:val="hybridMultilevel"/>
    <w:tmpl w:val="C0921CFC"/>
    <w:lvl w:ilvl="0" w:tplc="68146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6A57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36B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CF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D45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8A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F4B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485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72B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34A2334"/>
    <w:multiLevelType w:val="hybridMultilevel"/>
    <w:tmpl w:val="9B36E3EE"/>
    <w:lvl w:ilvl="0" w:tplc="AF0E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704CD"/>
    <w:multiLevelType w:val="hybridMultilevel"/>
    <w:tmpl w:val="A3521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25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26"/>
  </w:num>
  <w:num w:numId="10">
    <w:abstractNumId w:val="18"/>
  </w:num>
  <w:num w:numId="11">
    <w:abstractNumId w:val="21"/>
  </w:num>
  <w:num w:numId="12">
    <w:abstractNumId w:val="24"/>
  </w:num>
  <w:num w:numId="13">
    <w:abstractNumId w:val="14"/>
  </w:num>
  <w:num w:numId="14">
    <w:abstractNumId w:val="27"/>
  </w:num>
  <w:num w:numId="15">
    <w:abstractNumId w:val="16"/>
  </w:num>
  <w:num w:numId="16">
    <w:abstractNumId w:val="6"/>
  </w:num>
  <w:num w:numId="17">
    <w:abstractNumId w:val="5"/>
  </w:num>
  <w:num w:numId="18">
    <w:abstractNumId w:val="23"/>
  </w:num>
  <w:num w:numId="19">
    <w:abstractNumId w:val="17"/>
  </w:num>
  <w:num w:numId="20">
    <w:abstractNumId w:val="22"/>
  </w:num>
  <w:num w:numId="21">
    <w:abstractNumId w:val="20"/>
  </w:num>
  <w:num w:numId="22">
    <w:abstractNumId w:val="19"/>
  </w:num>
  <w:num w:numId="23">
    <w:abstractNumId w:val="10"/>
  </w:num>
  <w:num w:numId="24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AA0"/>
    <w:rsid w:val="00003289"/>
    <w:rsid w:val="00041456"/>
    <w:rsid w:val="000414F5"/>
    <w:rsid w:val="00042C03"/>
    <w:rsid w:val="00047551"/>
    <w:rsid w:val="000510C4"/>
    <w:rsid w:val="000668EC"/>
    <w:rsid w:val="00074573"/>
    <w:rsid w:val="000925FA"/>
    <w:rsid w:val="00097708"/>
    <w:rsid w:val="000A15B6"/>
    <w:rsid w:val="000F6452"/>
    <w:rsid w:val="0010777A"/>
    <w:rsid w:val="00123043"/>
    <w:rsid w:val="00147302"/>
    <w:rsid w:val="001934B6"/>
    <w:rsid w:val="001937AC"/>
    <w:rsid w:val="001A79E4"/>
    <w:rsid w:val="001A7E3D"/>
    <w:rsid w:val="001B1A86"/>
    <w:rsid w:val="001C037E"/>
    <w:rsid w:val="001C0864"/>
    <w:rsid w:val="001C7ACA"/>
    <w:rsid w:val="00216AC3"/>
    <w:rsid w:val="0022138A"/>
    <w:rsid w:val="0022467D"/>
    <w:rsid w:val="00225848"/>
    <w:rsid w:val="00231DFE"/>
    <w:rsid w:val="00242310"/>
    <w:rsid w:val="00245DE2"/>
    <w:rsid w:val="00250623"/>
    <w:rsid w:val="002753CF"/>
    <w:rsid w:val="00280241"/>
    <w:rsid w:val="002904FD"/>
    <w:rsid w:val="002939AA"/>
    <w:rsid w:val="002B178E"/>
    <w:rsid w:val="002B23B0"/>
    <w:rsid w:val="002B4F84"/>
    <w:rsid w:val="002E7465"/>
    <w:rsid w:val="002F0AD1"/>
    <w:rsid w:val="002F606F"/>
    <w:rsid w:val="002F77E4"/>
    <w:rsid w:val="00301FCD"/>
    <w:rsid w:val="00327D7B"/>
    <w:rsid w:val="00353092"/>
    <w:rsid w:val="00362879"/>
    <w:rsid w:val="0038446C"/>
    <w:rsid w:val="003930E6"/>
    <w:rsid w:val="00410BBA"/>
    <w:rsid w:val="00413506"/>
    <w:rsid w:val="00430C24"/>
    <w:rsid w:val="004341BF"/>
    <w:rsid w:val="004400EE"/>
    <w:rsid w:val="0044391D"/>
    <w:rsid w:val="00447A26"/>
    <w:rsid w:val="00470AD8"/>
    <w:rsid w:val="004774C9"/>
    <w:rsid w:val="00492770"/>
    <w:rsid w:val="004A1A75"/>
    <w:rsid w:val="004A72ED"/>
    <w:rsid w:val="004C453B"/>
    <w:rsid w:val="004D4B84"/>
    <w:rsid w:val="004E7958"/>
    <w:rsid w:val="005101FB"/>
    <w:rsid w:val="0051528C"/>
    <w:rsid w:val="00525FC3"/>
    <w:rsid w:val="00527BD2"/>
    <w:rsid w:val="005331E7"/>
    <w:rsid w:val="0055157C"/>
    <w:rsid w:val="00564D05"/>
    <w:rsid w:val="00580F3C"/>
    <w:rsid w:val="005829AB"/>
    <w:rsid w:val="0058466C"/>
    <w:rsid w:val="005955D0"/>
    <w:rsid w:val="005A7314"/>
    <w:rsid w:val="005D6AF7"/>
    <w:rsid w:val="005E0B07"/>
    <w:rsid w:val="005E270B"/>
    <w:rsid w:val="005E3C6C"/>
    <w:rsid w:val="005E47B9"/>
    <w:rsid w:val="005F314C"/>
    <w:rsid w:val="00616488"/>
    <w:rsid w:val="00630002"/>
    <w:rsid w:val="006673C8"/>
    <w:rsid w:val="00670168"/>
    <w:rsid w:val="0068470F"/>
    <w:rsid w:val="006C609F"/>
    <w:rsid w:val="006E7FE2"/>
    <w:rsid w:val="007564CB"/>
    <w:rsid w:val="00770373"/>
    <w:rsid w:val="00777DA6"/>
    <w:rsid w:val="007A52BE"/>
    <w:rsid w:val="007B45E6"/>
    <w:rsid w:val="007C182E"/>
    <w:rsid w:val="007C1E33"/>
    <w:rsid w:val="007D1A71"/>
    <w:rsid w:val="007E0400"/>
    <w:rsid w:val="00820B3E"/>
    <w:rsid w:val="0082131A"/>
    <w:rsid w:val="00823104"/>
    <w:rsid w:val="0084297A"/>
    <w:rsid w:val="00850206"/>
    <w:rsid w:val="008645D7"/>
    <w:rsid w:val="008776E8"/>
    <w:rsid w:val="00885281"/>
    <w:rsid w:val="00890FCB"/>
    <w:rsid w:val="008B1F17"/>
    <w:rsid w:val="008C052F"/>
    <w:rsid w:val="008E269D"/>
    <w:rsid w:val="008F1074"/>
    <w:rsid w:val="00917D17"/>
    <w:rsid w:val="00924742"/>
    <w:rsid w:val="0094355E"/>
    <w:rsid w:val="00964AD7"/>
    <w:rsid w:val="00971F7D"/>
    <w:rsid w:val="009726F9"/>
    <w:rsid w:val="0098074D"/>
    <w:rsid w:val="009851A6"/>
    <w:rsid w:val="00985C37"/>
    <w:rsid w:val="00986346"/>
    <w:rsid w:val="009D2A15"/>
    <w:rsid w:val="009D483E"/>
    <w:rsid w:val="009E0F0C"/>
    <w:rsid w:val="009F3E26"/>
    <w:rsid w:val="009F4B99"/>
    <w:rsid w:val="009F7B7A"/>
    <w:rsid w:val="00A04C43"/>
    <w:rsid w:val="00A15560"/>
    <w:rsid w:val="00A221DE"/>
    <w:rsid w:val="00A275C9"/>
    <w:rsid w:val="00A4105B"/>
    <w:rsid w:val="00A6371A"/>
    <w:rsid w:val="00A72DFA"/>
    <w:rsid w:val="00AB79BA"/>
    <w:rsid w:val="00AB7ED0"/>
    <w:rsid w:val="00AE107C"/>
    <w:rsid w:val="00B45AE2"/>
    <w:rsid w:val="00B625D9"/>
    <w:rsid w:val="00B65D6D"/>
    <w:rsid w:val="00B67CFB"/>
    <w:rsid w:val="00B81267"/>
    <w:rsid w:val="00BB562A"/>
    <w:rsid w:val="00BC576D"/>
    <w:rsid w:val="00BC626C"/>
    <w:rsid w:val="00BE717A"/>
    <w:rsid w:val="00C41A4C"/>
    <w:rsid w:val="00C500CC"/>
    <w:rsid w:val="00C57C46"/>
    <w:rsid w:val="00C636B8"/>
    <w:rsid w:val="00C71D73"/>
    <w:rsid w:val="00C817A3"/>
    <w:rsid w:val="00C94460"/>
    <w:rsid w:val="00CA63E6"/>
    <w:rsid w:val="00CB37EA"/>
    <w:rsid w:val="00CB44B8"/>
    <w:rsid w:val="00CC1F5D"/>
    <w:rsid w:val="00CC5266"/>
    <w:rsid w:val="00CD3FC5"/>
    <w:rsid w:val="00CE6F78"/>
    <w:rsid w:val="00D00879"/>
    <w:rsid w:val="00D012D2"/>
    <w:rsid w:val="00D10271"/>
    <w:rsid w:val="00D60BA3"/>
    <w:rsid w:val="00D64D43"/>
    <w:rsid w:val="00D65976"/>
    <w:rsid w:val="00D72CC6"/>
    <w:rsid w:val="00DE6511"/>
    <w:rsid w:val="00DE6AA0"/>
    <w:rsid w:val="00E00771"/>
    <w:rsid w:val="00E03EB3"/>
    <w:rsid w:val="00E57F9B"/>
    <w:rsid w:val="00E72202"/>
    <w:rsid w:val="00E758C0"/>
    <w:rsid w:val="00EA0C51"/>
    <w:rsid w:val="00EB01BD"/>
    <w:rsid w:val="00EE0BDF"/>
    <w:rsid w:val="00EE2A5F"/>
    <w:rsid w:val="00EF2FF5"/>
    <w:rsid w:val="00EF3F41"/>
    <w:rsid w:val="00F2135D"/>
    <w:rsid w:val="00F21EF7"/>
    <w:rsid w:val="00F23C90"/>
    <w:rsid w:val="00F40AF9"/>
    <w:rsid w:val="00F55B51"/>
    <w:rsid w:val="00F73D44"/>
    <w:rsid w:val="00FD3116"/>
    <w:rsid w:val="00FE3B34"/>
    <w:rsid w:val="00FE5D1F"/>
    <w:rsid w:val="00FF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DA6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E269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DE6AA0"/>
    <w:pPr>
      <w:keepNext/>
      <w:tabs>
        <w:tab w:val="num" w:pos="0"/>
      </w:tabs>
      <w:ind w:left="864" w:hanging="864"/>
      <w:outlineLvl w:val="3"/>
    </w:pPr>
    <w:rPr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E6AA0"/>
    <w:pPr>
      <w:tabs>
        <w:tab w:val="num" w:pos="0"/>
        <w:tab w:val="left" w:pos="2289"/>
      </w:tabs>
      <w:spacing w:before="240" w:after="60"/>
      <w:ind w:left="2289" w:hanging="1008"/>
      <w:outlineLvl w:val="4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269D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character" w:customStyle="1" w:styleId="Heading4Char">
    <w:name w:val="Heading 4 Char"/>
    <w:basedOn w:val="11"/>
    <w:link w:val="4"/>
    <w:uiPriority w:val="99"/>
    <w:rsid w:val="00DE6AA0"/>
    <w:rPr>
      <w:rFonts w:cs="Times New Roman"/>
      <w:b/>
      <w:bCs/>
      <w:sz w:val="28"/>
      <w:szCs w:val="28"/>
      <w:lang w:val="ru-RU"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DE6AA0"/>
    <w:rPr>
      <w:rFonts w:ascii="Arial" w:hAnsi="Arial" w:cs="Arial"/>
      <w:sz w:val="20"/>
      <w:szCs w:val="20"/>
      <w:lang w:eastAsia="ar-SA" w:bidi="ar-SA"/>
    </w:rPr>
  </w:style>
  <w:style w:type="character" w:customStyle="1" w:styleId="40">
    <w:name w:val="Заголовок 4 Знак"/>
    <w:basedOn w:val="a0"/>
    <w:link w:val="4"/>
    <w:locked/>
    <w:rsid w:val="00DE6AA0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WW8Num4z0">
    <w:name w:val="WW8Num4z0"/>
    <w:uiPriority w:val="99"/>
    <w:rsid w:val="00DE6AA0"/>
    <w:rPr>
      <w:b/>
    </w:rPr>
  </w:style>
  <w:style w:type="character" w:customStyle="1" w:styleId="WW8Num5z0">
    <w:name w:val="WW8Num5z0"/>
    <w:uiPriority w:val="99"/>
    <w:rsid w:val="00DE6AA0"/>
    <w:rPr>
      <w:b/>
    </w:rPr>
  </w:style>
  <w:style w:type="character" w:customStyle="1" w:styleId="WW8Num3z0">
    <w:name w:val="WW8Num3z0"/>
    <w:uiPriority w:val="99"/>
    <w:rsid w:val="00DE6AA0"/>
    <w:rPr>
      <w:b/>
    </w:rPr>
  </w:style>
  <w:style w:type="character" w:customStyle="1" w:styleId="WW8Num2z0">
    <w:name w:val="WW8Num2z0"/>
    <w:uiPriority w:val="99"/>
    <w:rsid w:val="00DE6AA0"/>
    <w:rPr>
      <w:b/>
    </w:rPr>
  </w:style>
  <w:style w:type="character" w:customStyle="1" w:styleId="WW8Num1z1">
    <w:name w:val="WW8Num1z1"/>
    <w:uiPriority w:val="99"/>
    <w:rsid w:val="00DE6AA0"/>
    <w:rPr>
      <w:rFonts w:ascii="Courier New" w:hAnsi="Courier New"/>
    </w:rPr>
  </w:style>
  <w:style w:type="character" w:customStyle="1" w:styleId="WW8Num1z2">
    <w:name w:val="WW8Num1z2"/>
    <w:uiPriority w:val="99"/>
    <w:rsid w:val="00DE6AA0"/>
    <w:rPr>
      <w:rFonts w:ascii="Wingdings" w:hAnsi="Wingdings"/>
    </w:rPr>
  </w:style>
  <w:style w:type="character" w:customStyle="1" w:styleId="WW8Num1z3">
    <w:name w:val="WW8Num1z3"/>
    <w:uiPriority w:val="99"/>
    <w:rsid w:val="00DE6AA0"/>
    <w:rPr>
      <w:rFonts w:ascii="Symbol" w:hAnsi="Symbol"/>
    </w:rPr>
  </w:style>
  <w:style w:type="character" w:customStyle="1" w:styleId="WW8Num2z1">
    <w:name w:val="WW8Num2z1"/>
    <w:uiPriority w:val="99"/>
    <w:rsid w:val="00DE6AA0"/>
  </w:style>
  <w:style w:type="character" w:customStyle="1" w:styleId="11">
    <w:name w:val="Основной шрифт абзаца1"/>
    <w:uiPriority w:val="99"/>
    <w:rsid w:val="00DE6AA0"/>
  </w:style>
  <w:style w:type="character" w:customStyle="1" w:styleId="PlainTextChar">
    <w:name w:val="Plain Text Char"/>
    <w:basedOn w:val="11"/>
    <w:uiPriority w:val="99"/>
    <w:rsid w:val="00DE6AA0"/>
    <w:rPr>
      <w:rFonts w:ascii="Courier New" w:hAnsi="Courier New" w:cs="Courier New"/>
      <w:lang w:val="ru-RU" w:eastAsia="ar-SA" w:bidi="ar-SA"/>
    </w:rPr>
  </w:style>
  <w:style w:type="character" w:customStyle="1" w:styleId="FootnoteTextChar">
    <w:name w:val="Footnote Text Char"/>
    <w:basedOn w:val="11"/>
    <w:uiPriority w:val="99"/>
    <w:rsid w:val="00DE6AA0"/>
    <w:rPr>
      <w:rFonts w:cs="Times New Roman"/>
      <w:lang w:val="ru-RU" w:eastAsia="ar-SA" w:bidi="ar-SA"/>
    </w:rPr>
  </w:style>
  <w:style w:type="character" w:customStyle="1" w:styleId="a3">
    <w:name w:val="Символ сноски"/>
    <w:basedOn w:val="11"/>
    <w:uiPriority w:val="99"/>
    <w:rsid w:val="00DE6AA0"/>
    <w:rPr>
      <w:rFonts w:cs="Times New Roman"/>
      <w:vertAlign w:val="superscript"/>
    </w:rPr>
  </w:style>
  <w:style w:type="character" w:styleId="a4">
    <w:name w:val="footnote reference"/>
    <w:basedOn w:val="a0"/>
    <w:uiPriority w:val="99"/>
    <w:rsid w:val="00DE6AA0"/>
    <w:rPr>
      <w:rFonts w:cs="Times New Roman"/>
      <w:vertAlign w:val="superscript"/>
    </w:rPr>
  </w:style>
  <w:style w:type="character" w:customStyle="1" w:styleId="a5">
    <w:name w:val="Символы концевой сноски"/>
    <w:uiPriority w:val="99"/>
    <w:rsid w:val="00DE6AA0"/>
    <w:rPr>
      <w:vertAlign w:val="superscript"/>
    </w:rPr>
  </w:style>
  <w:style w:type="character" w:customStyle="1" w:styleId="WW-">
    <w:name w:val="WW-Символы концевой сноски"/>
    <w:uiPriority w:val="99"/>
    <w:rsid w:val="00DE6AA0"/>
  </w:style>
  <w:style w:type="character" w:styleId="a6">
    <w:name w:val="endnote reference"/>
    <w:basedOn w:val="a0"/>
    <w:uiPriority w:val="99"/>
    <w:rsid w:val="00DE6AA0"/>
    <w:rPr>
      <w:rFonts w:cs="Times New Roman"/>
      <w:vertAlign w:val="superscript"/>
    </w:rPr>
  </w:style>
  <w:style w:type="character" w:styleId="a7">
    <w:name w:val="page number"/>
    <w:basedOn w:val="11"/>
    <w:uiPriority w:val="99"/>
    <w:rsid w:val="00DE6AA0"/>
    <w:rPr>
      <w:rFonts w:cs="Times New Roman"/>
    </w:rPr>
  </w:style>
  <w:style w:type="paragraph" w:customStyle="1" w:styleId="a8">
    <w:name w:val="Заголовок"/>
    <w:basedOn w:val="a"/>
    <w:next w:val="a9"/>
    <w:uiPriority w:val="99"/>
    <w:rsid w:val="00DE6A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link w:val="aa"/>
    <w:uiPriority w:val="99"/>
    <w:rsid w:val="00DE6AA0"/>
    <w:rPr>
      <w:b/>
      <w:sz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DE6AA0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b">
    <w:name w:val="List"/>
    <w:basedOn w:val="a9"/>
    <w:uiPriority w:val="99"/>
    <w:rsid w:val="00DE6AA0"/>
    <w:rPr>
      <w:rFonts w:cs="Mangal"/>
    </w:rPr>
  </w:style>
  <w:style w:type="paragraph" w:customStyle="1" w:styleId="12">
    <w:name w:val="Название1"/>
    <w:basedOn w:val="a"/>
    <w:uiPriority w:val="99"/>
    <w:rsid w:val="00DE6A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DE6AA0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DE6AA0"/>
    <w:rPr>
      <w:rFonts w:ascii="Courier New" w:hAnsi="Courier New" w:cs="Courier New"/>
    </w:rPr>
  </w:style>
  <w:style w:type="paragraph" w:customStyle="1" w:styleId="Default">
    <w:name w:val="Default"/>
    <w:uiPriority w:val="99"/>
    <w:rsid w:val="00DE6AA0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ac">
    <w:name w:val="Title"/>
    <w:basedOn w:val="a"/>
    <w:next w:val="ad"/>
    <w:link w:val="ae"/>
    <w:uiPriority w:val="99"/>
    <w:qFormat/>
    <w:rsid w:val="00DE6AA0"/>
    <w:pPr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c"/>
    <w:uiPriority w:val="99"/>
    <w:locked/>
    <w:rsid w:val="00DE6AA0"/>
    <w:rPr>
      <w:rFonts w:ascii="Times New Roman" w:hAnsi="Times New Roman" w:cs="Times New Roman"/>
      <w:b/>
      <w:bCs/>
      <w:i/>
      <w:iCs/>
      <w:sz w:val="24"/>
      <w:szCs w:val="24"/>
      <w:lang w:eastAsia="ar-SA" w:bidi="ar-SA"/>
    </w:rPr>
  </w:style>
  <w:style w:type="paragraph" w:styleId="ad">
    <w:name w:val="Subtitle"/>
    <w:basedOn w:val="a8"/>
    <w:next w:val="a9"/>
    <w:link w:val="af"/>
    <w:uiPriority w:val="99"/>
    <w:qFormat/>
    <w:rsid w:val="00DE6AA0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uiPriority w:val="99"/>
    <w:locked/>
    <w:rsid w:val="00DE6AA0"/>
    <w:rPr>
      <w:rFonts w:ascii="Arial" w:eastAsia="Microsoft YaHei" w:hAnsi="Arial" w:cs="Mangal"/>
      <w:i/>
      <w:iCs/>
      <w:sz w:val="28"/>
      <w:szCs w:val="28"/>
      <w:lang w:eastAsia="ar-SA" w:bidi="ar-SA"/>
    </w:rPr>
  </w:style>
  <w:style w:type="paragraph" w:styleId="af0">
    <w:name w:val="Body Text Indent"/>
    <w:basedOn w:val="a"/>
    <w:link w:val="af1"/>
    <w:uiPriority w:val="99"/>
    <w:rsid w:val="00DE6AA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2">
    <w:name w:val="footnote text"/>
    <w:basedOn w:val="a"/>
    <w:link w:val="af3"/>
    <w:uiPriority w:val="99"/>
    <w:rsid w:val="00DE6AA0"/>
  </w:style>
  <w:style w:type="character" w:customStyle="1" w:styleId="af3">
    <w:name w:val="Текст сноски Знак"/>
    <w:basedOn w:val="a0"/>
    <w:link w:val="af2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5">
    <w:name w:val="Абзац списка1"/>
    <w:basedOn w:val="a"/>
    <w:uiPriority w:val="99"/>
    <w:rsid w:val="00DE6AA0"/>
    <w:pPr>
      <w:ind w:left="720"/>
    </w:pPr>
  </w:style>
  <w:style w:type="paragraph" w:customStyle="1" w:styleId="af4">
    <w:name w:val="Содержимое таблицы"/>
    <w:basedOn w:val="a"/>
    <w:uiPriority w:val="99"/>
    <w:rsid w:val="00DE6AA0"/>
    <w:pPr>
      <w:suppressLineNumbers/>
    </w:pPr>
  </w:style>
  <w:style w:type="paragraph" w:customStyle="1" w:styleId="af5">
    <w:name w:val="Заголовок таблицы"/>
    <w:basedOn w:val="af4"/>
    <w:uiPriority w:val="99"/>
    <w:rsid w:val="00DE6AA0"/>
    <w:pPr>
      <w:jc w:val="center"/>
    </w:pPr>
    <w:rPr>
      <w:b/>
      <w:bCs/>
    </w:rPr>
  </w:style>
  <w:style w:type="paragraph" w:styleId="af6">
    <w:name w:val="List Paragraph"/>
    <w:basedOn w:val="a"/>
    <w:uiPriority w:val="34"/>
    <w:qFormat/>
    <w:rsid w:val="00DE6AA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f7">
    <w:name w:val="footer"/>
    <w:basedOn w:val="a"/>
    <w:link w:val="af8"/>
    <w:uiPriority w:val="99"/>
    <w:rsid w:val="00DE6AA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6">
    <w:name w:val="Обычный1"/>
    <w:uiPriority w:val="99"/>
    <w:rsid w:val="00DE6AA0"/>
    <w:pPr>
      <w:suppressAutoHyphens/>
      <w:ind w:firstLine="567"/>
      <w:jc w:val="both"/>
    </w:pPr>
    <w:rPr>
      <w:rFonts w:ascii="Times New Roman" w:eastAsia="Times New Roman" w:hAnsi="Times New Roman"/>
      <w:sz w:val="28"/>
      <w:lang w:eastAsia="ar-SA"/>
    </w:rPr>
  </w:style>
  <w:style w:type="paragraph" w:customStyle="1" w:styleId="af9">
    <w:name w:val="Содержимое врезки"/>
    <w:basedOn w:val="a9"/>
    <w:uiPriority w:val="99"/>
    <w:rsid w:val="00DE6AA0"/>
  </w:style>
  <w:style w:type="paragraph" w:styleId="afa">
    <w:name w:val="header"/>
    <w:basedOn w:val="a"/>
    <w:link w:val="afb"/>
    <w:uiPriority w:val="99"/>
    <w:rsid w:val="00DE6AA0"/>
    <w:pPr>
      <w:suppressLineNumbers/>
      <w:tabs>
        <w:tab w:val="center" w:pos="5122"/>
        <w:tab w:val="right" w:pos="10245"/>
      </w:tabs>
    </w:pPr>
  </w:style>
  <w:style w:type="character" w:customStyle="1" w:styleId="afb">
    <w:name w:val="Верхний колонтитул Знак"/>
    <w:basedOn w:val="a0"/>
    <w:link w:val="afa"/>
    <w:uiPriority w:val="99"/>
    <w:locked/>
    <w:rsid w:val="00DE6AA0"/>
    <w:rPr>
      <w:rFonts w:ascii="Times New Roman" w:hAnsi="Times New Roman" w:cs="Times New Roman"/>
      <w:sz w:val="20"/>
      <w:szCs w:val="20"/>
      <w:lang w:eastAsia="ar-SA" w:bidi="ar-SA"/>
    </w:rPr>
  </w:style>
  <w:style w:type="table" w:styleId="afc">
    <w:name w:val="Table Grid"/>
    <w:basedOn w:val="a1"/>
    <w:uiPriority w:val="59"/>
    <w:rsid w:val="00DE6A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basedOn w:val="a0"/>
    <w:uiPriority w:val="99"/>
    <w:rsid w:val="00C500CC"/>
    <w:rPr>
      <w:rFonts w:cs="Times New Roman"/>
      <w:color w:val="0000FF"/>
      <w:u w:val="single"/>
    </w:rPr>
  </w:style>
  <w:style w:type="character" w:styleId="afe">
    <w:name w:val="Strong"/>
    <w:basedOn w:val="a0"/>
    <w:uiPriority w:val="99"/>
    <w:qFormat/>
    <w:rsid w:val="000925FA"/>
    <w:rPr>
      <w:rFonts w:cs="Times New Roman"/>
      <w:b/>
      <w:bCs/>
    </w:rPr>
  </w:style>
  <w:style w:type="paragraph" w:styleId="aff">
    <w:name w:val="Balloon Text"/>
    <w:basedOn w:val="a"/>
    <w:link w:val="aff0"/>
    <w:uiPriority w:val="99"/>
    <w:semiHidden/>
    <w:unhideWhenUsed/>
    <w:rsid w:val="00A72DF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0"/>
    <w:link w:val="aff"/>
    <w:uiPriority w:val="99"/>
    <w:semiHidden/>
    <w:rsid w:val="00A72DFA"/>
    <w:rPr>
      <w:rFonts w:ascii="Tahoma" w:eastAsia="Times New Roman" w:hAnsi="Tahoma" w:cs="Tahoma"/>
      <w:sz w:val="16"/>
      <w:szCs w:val="16"/>
    </w:rPr>
  </w:style>
  <w:style w:type="paragraph" w:styleId="aff1">
    <w:name w:val="Document Map"/>
    <w:basedOn w:val="a"/>
    <w:link w:val="aff2"/>
    <w:uiPriority w:val="99"/>
    <w:semiHidden/>
    <w:rsid w:val="002F0AD1"/>
    <w:pPr>
      <w:shd w:val="clear" w:color="auto" w:fill="000080"/>
      <w:suppressAutoHyphens w:val="0"/>
    </w:pPr>
    <w:rPr>
      <w:rFonts w:ascii="Tahoma" w:hAnsi="Tahoma" w:cs="Tahoma"/>
      <w:lang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F0AD1"/>
    <w:rPr>
      <w:rFonts w:ascii="Tahoma" w:eastAsia="Times New Roman" w:hAnsi="Tahoma" w:cs="Tahoma"/>
      <w:shd w:val="clear" w:color="auto" w:fil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57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docs.ru/v38651/&#1083;&#1077;&#1082;&#1094;&#1080;&#1080;" TargetMode="External"/><Relationship Id="rId13" Type="http://schemas.openxmlformats.org/officeDocument/2006/relationships/hyperlink" Target="http://all-books.biz/pravo-grajdanskoe/dogovo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hote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-books.biz/pravo-grajdanskoe/dogovor-okazanii-gostinichnyih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arant.ru/act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fon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44</Pages>
  <Words>8333</Words>
  <Characters>64891</Characters>
  <Application>Microsoft Office Word</Application>
  <DocSecurity>0</DocSecurity>
  <Lines>540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73078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34</cp:revision>
  <cp:lastPrinted>2016-10-02T11:59:00Z</cp:lastPrinted>
  <dcterms:created xsi:type="dcterms:W3CDTF">2013-05-03T13:35:00Z</dcterms:created>
  <dcterms:modified xsi:type="dcterms:W3CDTF">2016-10-27T08:14:00Z</dcterms:modified>
</cp:coreProperties>
</file>